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E0767" w14:textId="77777777" w:rsidR="00FA0D01" w:rsidRPr="00695CB9" w:rsidRDefault="00695CB9" w:rsidP="00695CB9">
      <w:pPr>
        <w:spacing w:before="58"/>
        <w:ind w:left="2123" w:right="2084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695CB9">
        <w:rPr>
          <w:rFonts w:asciiTheme="minorHAnsi" w:eastAsia="Cambria" w:hAnsiTheme="minorHAnsi" w:cstheme="minorHAnsi"/>
          <w:b/>
          <w:sz w:val="22"/>
          <w:szCs w:val="22"/>
        </w:rPr>
        <w:t>Sample</w:t>
      </w:r>
      <w:r w:rsidRPr="00695CB9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b/>
          <w:sz w:val="22"/>
          <w:szCs w:val="22"/>
        </w:rPr>
        <w:t>ry</w:t>
      </w:r>
      <w:r w:rsidRPr="00695CB9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b/>
          <w:sz w:val="22"/>
          <w:szCs w:val="22"/>
        </w:rPr>
        <w:t>level I</w:t>
      </w:r>
      <w:r w:rsidRPr="00695CB9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b/>
          <w:spacing w:val="-3"/>
          <w:sz w:val="22"/>
          <w:szCs w:val="22"/>
        </w:rPr>
        <w:t>f</w:t>
      </w:r>
      <w:r w:rsidRPr="00695CB9">
        <w:rPr>
          <w:rFonts w:asciiTheme="minorHAnsi" w:eastAsia="Cambria" w:hAnsiTheme="minorHAnsi" w:cstheme="minorHAnsi"/>
          <w:b/>
          <w:spacing w:val="1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b/>
          <w:sz w:val="22"/>
          <w:szCs w:val="22"/>
        </w:rPr>
        <w:t>rm</w:t>
      </w:r>
      <w:r w:rsidRPr="00695CB9">
        <w:rPr>
          <w:rFonts w:asciiTheme="minorHAnsi" w:eastAsia="Cambria" w:hAnsiTheme="minorHAnsi" w:cstheme="minorHAnsi"/>
          <w:b/>
          <w:spacing w:val="-2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b/>
          <w:spacing w:val="1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b/>
          <w:spacing w:val="-2"/>
          <w:sz w:val="22"/>
          <w:szCs w:val="22"/>
        </w:rPr>
        <w:t>ch</w:t>
      </w:r>
      <w:r w:rsidRPr="00695CB9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b/>
          <w:spacing w:val="1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b/>
          <w:spacing w:val="-3"/>
          <w:sz w:val="22"/>
          <w:szCs w:val="22"/>
        </w:rPr>
        <w:t>l</w:t>
      </w:r>
      <w:r w:rsidRPr="00695CB9">
        <w:rPr>
          <w:rFonts w:asciiTheme="minorHAnsi" w:eastAsia="Cambria" w:hAnsiTheme="minorHAnsi" w:cstheme="minorHAnsi"/>
          <w:b/>
          <w:spacing w:val="1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b/>
          <w:sz w:val="22"/>
          <w:szCs w:val="22"/>
        </w:rPr>
        <w:t>gy R</w:t>
      </w:r>
      <w:r w:rsidRPr="00695CB9">
        <w:rPr>
          <w:rFonts w:asciiTheme="minorHAnsi" w:eastAsia="Cambria" w:hAnsiTheme="minorHAnsi" w:cstheme="minorHAnsi"/>
          <w:b/>
          <w:spacing w:val="-3"/>
          <w:sz w:val="22"/>
          <w:szCs w:val="22"/>
        </w:rPr>
        <w:t>é</w:t>
      </w:r>
      <w:r w:rsidRPr="00695CB9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b/>
          <w:spacing w:val="1"/>
          <w:sz w:val="22"/>
          <w:szCs w:val="22"/>
        </w:rPr>
        <w:t>u</w:t>
      </w:r>
      <w:r w:rsidRPr="00695CB9">
        <w:rPr>
          <w:rFonts w:asciiTheme="minorHAnsi" w:eastAsia="Cambria" w:hAnsiTheme="minorHAnsi" w:cstheme="minorHAnsi"/>
          <w:b/>
          <w:sz w:val="22"/>
          <w:szCs w:val="22"/>
        </w:rPr>
        <w:t>mé</w:t>
      </w:r>
    </w:p>
    <w:p w14:paraId="069D3373" w14:textId="77777777" w:rsidR="00695CB9" w:rsidRPr="00695CB9" w:rsidRDefault="00695CB9" w:rsidP="00695CB9">
      <w:pPr>
        <w:ind w:left="1263" w:right="1226"/>
        <w:jc w:val="center"/>
        <w:rPr>
          <w:rFonts w:asciiTheme="minorHAnsi" w:hAnsiTheme="minorHAnsi" w:cstheme="minorHAnsi"/>
          <w:sz w:val="22"/>
          <w:szCs w:val="22"/>
        </w:rPr>
      </w:pPr>
      <w:r w:rsidRPr="00695CB9">
        <w:rPr>
          <w:rFonts w:asciiTheme="minorHAnsi" w:hAnsiTheme="minorHAnsi" w:cstheme="minorHAnsi"/>
          <w:sz w:val="22"/>
          <w:szCs w:val="22"/>
        </w:rPr>
        <w:t>Keane Herrera</w:t>
      </w:r>
    </w:p>
    <w:p w14:paraId="4E462881" w14:textId="77777777" w:rsidR="00FA0D01" w:rsidRPr="00695CB9" w:rsidRDefault="00FA0D01" w:rsidP="00695CB9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7DC2B72" w14:textId="15D4BE6C" w:rsidR="00FA0D01" w:rsidRPr="00695CB9" w:rsidRDefault="00695CB9" w:rsidP="00695CB9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695CB9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  <w:u w:color="000000"/>
        </w:rPr>
        <w:t>Su</w:t>
      </w:r>
      <w:r w:rsidRPr="00695CB9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m</w:t>
      </w:r>
      <w:r w:rsidRPr="00695CB9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  <w:u w:color="000000"/>
        </w:rPr>
        <w:t>m</w:t>
      </w:r>
      <w:r w:rsidRPr="00695CB9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color="000000"/>
        </w:rPr>
        <w:t>ar</w:t>
      </w:r>
      <w:r w:rsidRPr="00695CB9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y</w:t>
      </w:r>
      <w:r w:rsidRPr="00695CB9">
        <w:rPr>
          <w:rFonts w:asciiTheme="minorHAnsi" w:eastAsia="Cambria" w:hAnsiTheme="minorHAnsi" w:cstheme="minorHAnsi"/>
          <w:b/>
          <w:spacing w:val="-8"/>
          <w:position w:val="-1"/>
          <w:sz w:val="22"/>
          <w:szCs w:val="22"/>
          <w:u w:color="000000"/>
        </w:rPr>
        <w:t xml:space="preserve"> </w:t>
      </w:r>
      <w:r w:rsidRPr="00695CB9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of</w:t>
      </w:r>
      <w:r w:rsidRPr="00695CB9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color="000000"/>
        </w:rPr>
        <w:t xml:space="preserve"> </w:t>
      </w:r>
      <w:r w:rsidRPr="00695CB9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  <w:u w:color="000000"/>
        </w:rPr>
        <w:t>Qu</w:t>
      </w:r>
      <w:r w:rsidRPr="00695CB9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color="000000"/>
        </w:rPr>
        <w:t>a</w:t>
      </w:r>
      <w:r w:rsidRPr="00695CB9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  <w:u w:color="000000"/>
        </w:rPr>
        <w:t>l</w:t>
      </w:r>
      <w:r w:rsidRPr="00695CB9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ifi</w:t>
      </w:r>
      <w:r w:rsidRPr="00695CB9">
        <w:rPr>
          <w:rFonts w:asciiTheme="minorHAnsi" w:eastAsia="Cambria" w:hAnsiTheme="minorHAnsi" w:cstheme="minorHAnsi"/>
          <w:b/>
          <w:spacing w:val="2"/>
          <w:position w:val="-1"/>
          <w:sz w:val="22"/>
          <w:szCs w:val="22"/>
          <w:u w:color="000000"/>
        </w:rPr>
        <w:t>c</w:t>
      </w:r>
      <w:r w:rsidRPr="00695CB9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color="000000"/>
        </w:rPr>
        <w:t>at</w:t>
      </w:r>
      <w:r w:rsidRPr="00695CB9">
        <w:rPr>
          <w:rFonts w:asciiTheme="minorHAnsi" w:eastAsia="Cambria" w:hAnsiTheme="minorHAnsi" w:cstheme="minorHAnsi"/>
          <w:b/>
          <w:spacing w:val="2"/>
          <w:position w:val="-1"/>
          <w:sz w:val="22"/>
          <w:szCs w:val="22"/>
          <w:u w:color="000000"/>
        </w:rPr>
        <w:t>i</w:t>
      </w:r>
      <w:r w:rsidRPr="00695CB9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o</w:t>
      </w:r>
      <w:r w:rsidRPr="00695CB9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color="000000"/>
        </w:rPr>
        <w:t>n</w:t>
      </w:r>
      <w:r w:rsidRPr="00695CB9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s</w:t>
      </w:r>
    </w:p>
    <w:p w14:paraId="347B9D3D" w14:textId="77777777" w:rsidR="00FA0D01" w:rsidRPr="00695CB9" w:rsidRDefault="00695CB9" w:rsidP="00695CB9">
      <w:pPr>
        <w:spacing w:before="23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695CB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95CB9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Outst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g</w:t>
      </w:r>
      <w:r w:rsidRPr="00695CB9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aca</w:t>
      </w:r>
      <w:r w:rsidRPr="00695CB9">
        <w:rPr>
          <w:rFonts w:asciiTheme="minorHAnsi" w:eastAsia="Cambria" w:hAnsiTheme="minorHAnsi" w:cstheme="minorHAnsi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mic</w:t>
      </w:r>
      <w:r w:rsidRPr="00695CB9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95CB9">
        <w:rPr>
          <w:rFonts w:asciiTheme="minorHAnsi" w:eastAsia="Cambria" w:hAnsiTheme="minorHAnsi" w:cstheme="minorHAnsi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z w:val="22"/>
          <w:szCs w:val="22"/>
        </w:rPr>
        <w:t>d.</w:t>
      </w:r>
      <w:r w:rsidRPr="00695CB9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695CB9">
        <w:rPr>
          <w:rFonts w:asciiTheme="minorHAnsi" w:eastAsia="Cambria" w:hAnsiTheme="minorHAnsi" w:cstheme="minorHAnsi"/>
          <w:sz w:val="22"/>
          <w:szCs w:val="22"/>
        </w:rPr>
        <w:t>hi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'</w:t>
      </w:r>
      <w:r w:rsidRPr="00695CB9">
        <w:rPr>
          <w:rFonts w:asciiTheme="minorHAnsi" w:eastAsia="Cambria" w:hAnsiTheme="minorHAnsi" w:cstheme="minorHAnsi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95CB9">
        <w:rPr>
          <w:rFonts w:asciiTheme="minorHAnsi" w:eastAsia="Cambria" w:hAnsiTheme="minorHAnsi" w:cstheme="minorHAnsi"/>
          <w:sz w:val="22"/>
          <w:szCs w:val="22"/>
        </w:rPr>
        <w:t>ist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for</w:t>
      </w:r>
      <w:r w:rsidRPr="00695CB9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1</w:t>
      </w:r>
      <w:r w:rsidRPr="00695CB9">
        <w:rPr>
          <w:rFonts w:asciiTheme="minorHAnsi" w:eastAsia="Cambria" w:hAnsiTheme="minorHAnsi" w:cstheme="minorHAnsi"/>
          <w:sz w:val="22"/>
          <w:szCs w:val="22"/>
        </w:rPr>
        <w:t>5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/</w:t>
      </w:r>
      <w:r w:rsidRPr="00695CB9">
        <w:rPr>
          <w:rFonts w:asciiTheme="minorHAnsi" w:eastAsia="Cambria" w:hAnsiTheme="minorHAnsi" w:cstheme="minorHAnsi"/>
          <w:sz w:val="22"/>
          <w:szCs w:val="22"/>
        </w:rPr>
        <w:t>16</w:t>
      </w:r>
      <w:r w:rsidRPr="00695CB9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695CB9">
        <w:rPr>
          <w:rFonts w:asciiTheme="minorHAnsi" w:eastAsia="Cambria" w:hAnsiTheme="minorHAnsi" w:cstheme="minorHAnsi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GPA</w:t>
      </w:r>
      <w:r w:rsidRPr="00695CB9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of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3.75.</w:t>
      </w:r>
    </w:p>
    <w:p w14:paraId="054C0B6D" w14:textId="77777777" w:rsidR="00FA0D01" w:rsidRPr="00695CB9" w:rsidRDefault="00695CB9" w:rsidP="00695CB9">
      <w:pPr>
        <w:spacing w:before="2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695CB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95CB9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695CB9">
        <w:rPr>
          <w:rFonts w:asciiTheme="minorHAnsi" w:eastAsia="Cambria" w:hAnsiTheme="minorHAnsi" w:cstheme="minorHAnsi"/>
          <w:sz w:val="22"/>
          <w:szCs w:val="22"/>
        </w:rPr>
        <w:t>our</w:t>
      </w:r>
      <w:r w:rsidRPr="00695CB9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y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of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x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695CB9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695CB9">
        <w:rPr>
          <w:rFonts w:asciiTheme="minorHAnsi" w:eastAsia="Cambria" w:hAnsiTheme="minorHAnsi" w:cstheme="minorHAnsi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z w:val="22"/>
          <w:szCs w:val="22"/>
        </w:rPr>
        <w:t>s h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95CB9">
        <w:rPr>
          <w:rFonts w:asciiTheme="minorHAnsi" w:eastAsia="Cambria" w:hAnsiTheme="minorHAnsi" w:cstheme="minorHAnsi"/>
          <w:sz w:val="22"/>
          <w:szCs w:val="22"/>
        </w:rPr>
        <w:t>p</w:t>
      </w:r>
      <w:r w:rsidRPr="00695CB9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z w:val="22"/>
          <w:szCs w:val="22"/>
        </w:rPr>
        <w:t>k</w:t>
      </w:r>
      <w:r w:rsidRPr="00695CB9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95CB9">
        <w:rPr>
          <w:rFonts w:asciiTheme="minorHAnsi" w:eastAsia="Cambria" w:hAnsiTheme="minorHAnsi" w:cstheme="minorHAnsi"/>
          <w:sz w:val="22"/>
          <w:szCs w:val="22"/>
        </w:rPr>
        <w:t>hnici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web</w:t>
      </w:r>
      <w:r w:rsidRPr="00695CB9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v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z w:val="22"/>
          <w:szCs w:val="22"/>
        </w:rPr>
        <w:t>p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515EF50A" w14:textId="77777777" w:rsidR="00FA0D01" w:rsidRPr="00695CB9" w:rsidRDefault="00695CB9" w:rsidP="00695CB9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695CB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95CB9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P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z w:val="22"/>
          <w:szCs w:val="22"/>
        </w:rPr>
        <w:t>of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95CB9">
        <w:rPr>
          <w:rFonts w:asciiTheme="minorHAnsi" w:eastAsia="Cambria" w:hAnsiTheme="minorHAnsi" w:cstheme="minorHAnsi"/>
          <w:sz w:val="22"/>
          <w:szCs w:val="22"/>
        </w:rPr>
        <w:t>y</w:t>
      </w:r>
      <w:r w:rsidRPr="00695CB9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in</w:t>
      </w:r>
      <w:r w:rsidRPr="00695CB9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v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z w:val="22"/>
          <w:szCs w:val="22"/>
        </w:rPr>
        <w:t>ious</w:t>
      </w:r>
      <w:r w:rsidRPr="00695CB9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p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z w:val="22"/>
          <w:szCs w:val="22"/>
        </w:rPr>
        <w:t>g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ra</w:t>
      </w:r>
      <w:r w:rsidRPr="00695CB9">
        <w:rPr>
          <w:rFonts w:asciiTheme="minorHAnsi" w:eastAsia="Cambria" w:hAnsiTheme="minorHAnsi" w:cstheme="minorHAnsi"/>
          <w:sz w:val="22"/>
          <w:szCs w:val="22"/>
        </w:rPr>
        <w:t>ms,</w:t>
      </w:r>
      <w:r w:rsidRPr="00695CB9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g</w:t>
      </w:r>
      <w:r w:rsidRPr="00695CB9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z w:val="22"/>
          <w:szCs w:val="22"/>
        </w:rPr>
        <w:t>y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ms</w:t>
      </w:r>
      <w:r w:rsidRPr="00695CB9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z w:val="22"/>
          <w:szCs w:val="22"/>
        </w:rPr>
        <w:t>p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95CB9">
        <w:rPr>
          <w:rFonts w:asciiTheme="minorHAnsi" w:eastAsia="Cambria" w:hAnsiTheme="minorHAnsi" w:cstheme="minorHAnsi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695CB9">
        <w:rPr>
          <w:rFonts w:asciiTheme="minorHAnsi" w:eastAsia="Cambria" w:hAnsiTheme="minorHAnsi" w:cstheme="minorHAnsi"/>
          <w:sz w:val="22"/>
          <w:szCs w:val="22"/>
        </w:rPr>
        <w:t>tio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42EB736C" w14:textId="77777777" w:rsidR="00FA0D01" w:rsidRPr="00695CB9" w:rsidRDefault="00695CB9" w:rsidP="00695CB9">
      <w:pPr>
        <w:tabs>
          <w:tab w:val="left" w:pos="820"/>
        </w:tabs>
        <w:spacing w:before="14"/>
        <w:ind w:left="820" w:right="855" w:hanging="360"/>
        <w:rPr>
          <w:rFonts w:asciiTheme="minorHAnsi" w:eastAsia="Cambria" w:hAnsiTheme="minorHAnsi" w:cstheme="minorHAnsi"/>
          <w:sz w:val="22"/>
          <w:szCs w:val="22"/>
        </w:rPr>
      </w:pPr>
      <w:r w:rsidRPr="00695CB9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95CB9">
        <w:rPr>
          <w:rFonts w:asciiTheme="minorHAnsi" w:eastAsia="Segoe MDL2 Assets" w:hAnsiTheme="minorHAnsi" w:cstheme="minorHAnsi"/>
          <w:sz w:val="22"/>
          <w:szCs w:val="22"/>
        </w:rPr>
        <w:tab/>
      </w:r>
      <w:r w:rsidRPr="00695CB9">
        <w:rPr>
          <w:rFonts w:asciiTheme="minorHAnsi" w:eastAsia="Cambria" w:hAnsiTheme="minorHAnsi" w:cstheme="minorHAnsi"/>
          <w:sz w:val="22"/>
          <w:szCs w:val="22"/>
        </w:rPr>
        <w:t>Expe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fi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di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g</w:t>
      </w:r>
      <w:r w:rsidRPr="00695CB9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95CB9">
        <w:rPr>
          <w:rFonts w:asciiTheme="minorHAnsi" w:eastAsia="Cambria" w:hAnsiTheme="minorHAnsi" w:cstheme="minorHAnsi"/>
          <w:sz w:val="22"/>
          <w:szCs w:val="22"/>
        </w:rPr>
        <w:t>v</w:t>
      </w:r>
      <w:r w:rsidRPr="00695CB9">
        <w:rPr>
          <w:rFonts w:asciiTheme="minorHAnsi" w:eastAsia="Cambria" w:hAnsiTheme="minorHAnsi" w:cstheme="minorHAnsi"/>
          <w:spacing w:val="5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g</w:t>
      </w:r>
      <w:r w:rsidRPr="00695CB9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m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695CB9">
        <w:rPr>
          <w:rFonts w:asciiTheme="minorHAnsi" w:eastAsia="Cambria" w:hAnsiTheme="minorHAnsi" w:cstheme="minorHAnsi"/>
          <w:sz w:val="22"/>
          <w:szCs w:val="22"/>
        </w:rPr>
        <w:t>fu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z w:val="22"/>
          <w:szCs w:val="22"/>
        </w:rPr>
        <w:t>io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z w:val="22"/>
          <w:szCs w:val="22"/>
        </w:rPr>
        <w:t>,</w:t>
      </w:r>
      <w:r w:rsidRPr="00695CB9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u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g</w:t>
      </w:r>
      <w:r w:rsidRPr="00695CB9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x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695CB9">
        <w:rPr>
          <w:rFonts w:asciiTheme="minorHAnsi" w:eastAsia="Cambria" w:hAnsiTheme="minorHAnsi" w:cstheme="minorHAnsi"/>
          <w:sz w:val="22"/>
          <w:szCs w:val="22"/>
        </w:rPr>
        <w:t>tio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z w:val="22"/>
          <w:szCs w:val="22"/>
        </w:rPr>
        <w:t>l</w:t>
      </w:r>
      <w:r w:rsidRPr="00695CB9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95CB9">
        <w:rPr>
          <w:rFonts w:asciiTheme="minorHAnsi" w:eastAsia="Cambria" w:hAnsiTheme="minorHAnsi" w:cstheme="minorHAnsi"/>
          <w:sz w:val="22"/>
          <w:szCs w:val="22"/>
        </w:rPr>
        <w:t>hnic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z w:val="22"/>
          <w:szCs w:val="22"/>
        </w:rPr>
        <w:t>l</w:t>
      </w:r>
      <w:r w:rsidRPr="00695CB9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z w:val="22"/>
          <w:szCs w:val="22"/>
        </w:rPr>
        <w:t>mm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695CB9">
        <w:rPr>
          <w:rFonts w:asciiTheme="minorHAnsi" w:eastAsia="Cambria" w:hAnsiTheme="minorHAnsi" w:cstheme="minorHAnsi"/>
          <w:sz w:val="22"/>
          <w:szCs w:val="22"/>
        </w:rPr>
        <w:t>tion</w:t>
      </w:r>
      <w:r w:rsidRPr="00695CB9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sk</w:t>
      </w:r>
      <w:r w:rsidRPr="00695CB9">
        <w:rPr>
          <w:rFonts w:asciiTheme="minorHAnsi" w:eastAsia="Cambria" w:hAnsiTheme="minorHAnsi" w:cstheme="minorHAnsi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ll</w:t>
      </w:r>
      <w:r w:rsidRPr="00695CB9">
        <w:rPr>
          <w:rFonts w:asciiTheme="minorHAnsi" w:eastAsia="Cambria" w:hAnsiTheme="minorHAnsi" w:cstheme="minorHAnsi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to</w:t>
      </w:r>
      <w:r w:rsidRPr="00695CB9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z w:val="22"/>
          <w:szCs w:val="22"/>
        </w:rPr>
        <w:t>u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z w:val="22"/>
          <w:szCs w:val="22"/>
        </w:rPr>
        <w:t>e mi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sz w:val="22"/>
          <w:szCs w:val="22"/>
        </w:rPr>
        <w:t>miz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z w:val="22"/>
          <w:szCs w:val="22"/>
        </w:rPr>
        <w:t>tion</w:t>
      </w:r>
      <w:r w:rsidRPr="00695CB9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of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z w:val="22"/>
          <w:szCs w:val="22"/>
        </w:rPr>
        <w:t>w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sz w:val="22"/>
          <w:szCs w:val="22"/>
        </w:rPr>
        <w:t>me</w:t>
      </w:r>
      <w:r w:rsidRPr="00695CB9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z w:val="22"/>
          <w:szCs w:val="22"/>
        </w:rPr>
        <w:t>pt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sz w:val="22"/>
          <w:szCs w:val="22"/>
        </w:rPr>
        <w:t>m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z w:val="22"/>
          <w:szCs w:val="22"/>
        </w:rPr>
        <w:t>l</w:t>
      </w:r>
      <w:r w:rsidRPr="00695CB9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95CB9">
        <w:rPr>
          <w:rFonts w:asciiTheme="minorHAnsi" w:eastAsia="Cambria" w:hAnsiTheme="minorHAnsi" w:cstheme="minorHAnsi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695CB9">
        <w:rPr>
          <w:rFonts w:asciiTheme="minorHAnsi" w:eastAsia="Cambria" w:hAnsiTheme="minorHAnsi" w:cstheme="minorHAnsi"/>
          <w:sz w:val="22"/>
          <w:szCs w:val="22"/>
        </w:rPr>
        <w:t>pu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p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z w:val="22"/>
          <w:szCs w:val="22"/>
        </w:rPr>
        <w:t>f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z w:val="22"/>
          <w:szCs w:val="22"/>
        </w:rPr>
        <w:t>m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5DB7DA90" w14:textId="77777777" w:rsidR="00FA0D01" w:rsidRPr="00695CB9" w:rsidRDefault="00FA0D01" w:rsidP="00695CB9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0B73DB7D" w14:textId="1D99E0D9" w:rsidR="00FA0D01" w:rsidRPr="00695CB9" w:rsidRDefault="00695CB9" w:rsidP="00695CB9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695CB9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E</w:t>
      </w:r>
      <w:r w:rsidRPr="00695CB9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  <w:u w:color="000000"/>
        </w:rPr>
        <w:t>du</w:t>
      </w:r>
      <w:r w:rsidRPr="00695CB9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c</w:t>
      </w:r>
      <w:r w:rsidRPr="00695CB9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color="000000"/>
        </w:rPr>
        <w:t>at</w:t>
      </w:r>
      <w:r w:rsidRPr="00695CB9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i</w:t>
      </w:r>
      <w:r w:rsidRPr="00695CB9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  <w:u w:color="000000"/>
        </w:rPr>
        <w:t>o</w:t>
      </w:r>
      <w:r w:rsidRPr="00695CB9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n</w:t>
      </w:r>
    </w:p>
    <w:p w14:paraId="76B8006E" w14:textId="77777777" w:rsidR="00FA0D01" w:rsidRPr="00695CB9" w:rsidRDefault="00695CB9" w:rsidP="00695CB9">
      <w:pPr>
        <w:spacing w:before="31"/>
        <w:ind w:left="820" w:right="4870"/>
        <w:rPr>
          <w:rFonts w:asciiTheme="minorHAnsi" w:eastAsia="Cambria" w:hAnsiTheme="minorHAnsi" w:cstheme="minorHAnsi"/>
          <w:sz w:val="22"/>
          <w:szCs w:val="22"/>
        </w:rPr>
      </w:pPr>
      <w:r w:rsidRPr="00695CB9">
        <w:rPr>
          <w:rFonts w:asciiTheme="minorHAnsi" w:eastAsia="Cambria" w:hAnsiTheme="minorHAnsi" w:cstheme="minorHAnsi"/>
          <w:sz w:val="22"/>
          <w:szCs w:val="22"/>
        </w:rPr>
        <w:t>Pu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695CB9">
        <w:rPr>
          <w:rFonts w:asciiTheme="minorHAnsi" w:eastAsia="Cambria" w:hAnsiTheme="minorHAnsi" w:cstheme="minorHAnsi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iv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z w:val="22"/>
          <w:szCs w:val="22"/>
        </w:rPr>
        <w:t>ity</w:t>
      </w:r>
      <w:r w:rsidRPr="00695CB9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Co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lle</w:t>
      </w:r>
      <w:r w:rsidRPr="00695CB9">
        <w:rPr>
          <w:rFonts w:asciiTheme="minorHAnsi" w:eastAsia="Cambria" w:hAnsiTheme="minorHAnsi" w:cstheme="minorHAnsi"/>
          <w:sz w:val="22"/>
          <w:szCs w:val="22"/>
        </w:rPr>
        <w:t>ge</w:t>
      </w:r>
      <w:r w:rsidRPr="00695CB9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of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95CB9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95CB9">
        <w:rPr>
          <w:rFonts w:asciiTheme="minorHAnsi" w:eastAsia="Cambria" w:hAnsiTheme="minorHAnsi" w:cstheme="minorHAnsi"/>
          <w:sz w:val="22"/>
          <w:szCs w:val="22"/>
        </w:rPr>
        <w:t>ogy,</w:t>
      </w:r>
      <w:r w:rsidRPr="00695CB9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K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k</w:t>
      </w:r>
      <w:r w:rsidRPr="00695CB9">
        <w:rPr>
          <w:rFonts w:asciiTheme="minorHAnsi" w:eastAsia="Cambria" w:hAnsiTheme="minorHAnsi" w:cstheme="minorHAnsi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695CB9">
        <w:rPr>
          <w:rFonts w:asciiTheme="minorHAnsi" w:eastAsia="Cambria" w:hAnsiTheme="minorHAnsi" w:cstheme="minorHAnsi"/>
          <w:sz w:val="22"/>
          <w:szCs w:val="22"/>
        </w:rPr>
        <w:t>o,</w:t>
      </w:r>
      <w:r w:rsidRPr="00695CB9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sz w:val="22"/>
          <w:szCs w:val="22"/>
        </w:rPr>
        <w:t>n B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695CB9">
        <w:rPr>
          <w:rFonts w:asciiTheme="minorHAnsi" w:eastAsia="Cambria" w:hAnsiTheme="minorHAnsi" w:cstheme="minorHAnsi"/>
          <w:sz w:val="22"/>
          <w:szCs w:val="22"/>
        </w:rPr>
        <w:t>h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95CB9">
        <w:rPr>
          <w:rFonts w:asciiTheme="minorHAnsi" w:eastAsia="Cambria" w:hAnsiTheme="minorHAnsi" w:cstheme="minorHAnsi"/>
          <w:sz w:val="22"/>
          <w:szCs w:val="22"/>
        </w:rPr>
        <w:t>or</w:t>
      </w:r>
      <w:r w:rsidRPr="00695CB9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of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Sci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95CB9">
        <w:rPr>
          <w:rFonts w:asciiTheme="minorHAnsi" w:eastAsia="Cambria" w:hAnsiTheme="minorHAnsi" w:cstheme="minorHAnsi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in</w:t>
      </w:r>
      <w:r w:rsidRPr="00695CB9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Co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mp</w:t>
      </w:r>
      <w:r w:rsidRPr="00695CB9">
        <w:rPr>
          <w:rFonts w:asciiTheme="minorHAnsi" w:eastAsia="Cambria" w:hAnsiTheme="minorHAnsi" w:cstheme="minorHAnsi"/>
          <w:sz w:val="22"/>
          <w:szCs w:val="22"/>
        </w:rPr>
        <w:t>ut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In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z w:val="22"/>
          <w:szCs w:val="22"/>
        </w:rPr>
        <w:t>m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sz w:val="22"/>
          <w:szCs w:val="22"/>
        </w:rPr>
        <w:t>on</w:t>
      </w:r>
      <w:r w:rsidRPr="00695CB9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95CB9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95CB9">
        <w:rPr>
          <w:rFonts w:asciiTheme="minorHAnsi" w:eastAsia="Cambria" w:hAnsiTheme="minorHAnsi" w:cstheme="minorHAnsi"/>
          <w:sz w:val="22"/>
          <w:szCs w:val="22"/>
        </w:rPr>
        <w:t>ogy Exp</w:t>
      </w:r>
      <w:r w:rsidRPr="00695CB9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3"/>
          <w:sz w:val="22"/>
          <w:szCs w:val="22"/>
        </w:rPr>
        <w:t>G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z w:val="22"/>
          <w:szCs w:val="22"/>
        </w:rPr>
        <w:t>du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z w:val="22"/>
          <w:szCs w:val="22"/>
        </w:rPr>
        <w:t>ti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:</w:t>
      </w:r>
      <w:r w:rsidRPr="00695CB9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695CB9">
        <w:rPr>
          <w:rFonts w:asciiTheme="minorHAnsi" w:eastAsia="Cambria" w:hAnsiTheme="minorHAnsi" w:cstheme="minorHAnsi"/>
          <w:sz w:val="22"/>
          <w:szCs w:val="22"/>
        </w:rPr>
        <w:t>y</w:t>
      </w:r>
      <w:r w:rsidRPr="00695CB9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2010</w:t>
      </w:r>
    </w:p>
    <w:p w14:paraId="0BF57ABE" w14:textId="77777777" w:rsidR="00FA0D01" w:rsidRPr="00695CB9" w:rsidRDefault="00695CB9" w:rsidP="00695CB9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695CB9">
        <w:rPr>
          <w:rFonts w:asciiTheme="minorHAnsi" w:eastAsia="Cambria" w:hAnsiTheme="minorHAnsi" w:cstheme="minorHAnsi"/>
          <w:sz w:val="22"/>
          <w:szCs w:val="22"/>
        </w:rPr>
        <w:t>G.P.A.</w:t>
      </w:r>
      <w:r w:rsidRPr="00695CB9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3.0/4.0</w:t>
      </w:r>
      <w:r w:rsidRPr="00695CB9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b/>
          <w:sz w:val="22"/>
          <w:szCs w:val="22"/>
        </w:rPr>
        <w:t>(</w:t>
      </w:r>
      <w:r w:rsidRPr="00695CB9">
        <w:rPr>
          <w:rFonts w:asciiTheme="minorHAnsi" w:eastAsia="Cambria" w:hAnsiTheme="minorHAnsi" w:cstheme="minorHAnsi"/>
          <w:b/>
          <w:spacing w:val="2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695CB9">
        <w:rPr>
          <w:rFonts w:asciiTheme="minorHAnsi" w:eastAsia="Cambria" w:hAnsiTheme="minorHAnsi" w:cstheme="minorHAnsi"/>
          <w:b/>
          <w:sz w:val="22"/>
          <w:szCs w:val="22"/>
        </w:rPr>
        <w:t>y</w:t>
      </w:r>
      <w:r w:rsidRPr="00695CB9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b/>
          <w:sz w:val="22"/>
          <w:szCs w:val="22"/>
        </w:rPr>
        <w:t>if it</w:t>
      </w:r>
      <w:r w:rsidRPr="00695CB9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b/>
          <w:sz w:val="22"/>
          <w:szCs w:val="22"/>
        </w:rPr>
        <w:t>is</w:t>
      </w:r>
      <w:r w:rsidRPr="00695CB9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b/>
          <w:sz w:val="22"/>
          <w:szCs w:val="22"/>
        </w:rPr>
        <w:t>b</w:t>
      </w:r>
      <w:r w:rsidRPr="00695CB9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b/>
          <w:sz w:val="22"/>
          <w:szCs w:val="22"/>
        </w:rPr>
        <w:t>ve</w:t>
      </w:r>
      <w:r w:rsidRPr="00695CB9">
        <w:rPr>
          <w:rFonts w:asciiTheme="minorHAnsi" w:eastAsia="Cambria" w:hAnsiTheme="minorHAnsi" w:cstheme="minorHAnsi"/>
          <w:b/>
          <w:spacing w:val="-5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b/>
          <w:sz w:val="22"/>
          <w:szCs w:val="22"/>
        </w:rPr>
        <w:t>3</w:t>
      </w:r>
      <w:r w:rsidRPr="00695CB9">
        <w:rPr>
          <w:rFonts w:asciiTheme="minorHAnsi" w:eastAsia="Cambria" w:hAnsiTheme="minorHAnsi" w:cstheme="minorHAnsi"/>
          <w:b/>
          <w:spacing w:val="1"/>
          <w:sz w:val="22"/>
          <w:szCs w:val="22"/>
        </w:rPr>
        <w:t>.</w:t>
      </w:r>
      <w:r w:rsidRPr="00695CB9">
        <w:rPr>
          <w:rFonts w:asciiTheme="minorHAnsi" w:eastAsia="Cambria" w:hAnsiTheme="minorHAnsi" w:cstheme="minorHAnsi"/>
          <w:b/>
          <w:sz w:val="22"/>
          <w:szCs w:val="22"/>
        </w:rPr>
        <w:t>0)</w:t>
      </w:r>
    </w:p>
    <w:p w14:paraId="63728B63" w14:textId="77777777" w:rsidR="00FA0D01" w:rsidRPr="00695CB9" w:rsidRDefault="00FA0D01" w:rsidP="00695CB9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C5A2FEE" w14:textId="77777777" w:rsidR="00FA0D01" w:rsidRPr="00695CB9" w:rsidRDefault="00695CB9" w:rsidP="00695CB9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695CB9">
        <w:rPr>
          <w:rFonts w:asciiTheme="minorHAnsi" w:eastAsia="Cambria" w:hAnsiTheme="minorHAnsi" w:cstheme="minorHAnsi"/>
          <w:b/>
          <w:sz w:val="22"/>
          <w:szCs w:val="22"/>
          <w:u w:color="000000"/>
        </w:rPr>
        <w:t>Tec</w:t>
      </w:r>
      <w:r w:rsidRPr="00695CB9">
        <w:rPr>
          <w:rFonts w:asciiTheme="minorHAnsi" w:eastAsia="Cambria" w:hAnsiTheme="minorHAnsi" w:cstheme="minorHAnsi"/>
          <w:b/>
          <w:spacing w:val="1"/>
          <w:sz w:val="22"/>
          <w:szCs w:val="22"/>
          <w:u w:color="000000"/>
        </w:rPr>
        <w:t>h</w:t>
      </w:r>
      <w:r w:rsidRPr="00695CB9">
        <w:rPr>
          <w:rFonts w:asciiTheme="minorHAnsi" w:eastAsia="Cambria" w:hAnsiTheme="minorHAnsi" w:cstheme="minorHAnsi"/>
          <w:b/>
          <w:sz w:val="22"/>
          <w:szCs w:val="22"/>
          <w:u w:color="000000"/>
        </w:rPr>
        <w:t>nic</w:t>
      </w:r>
      <w:r w:rsidRPr="00695CB9">
        <w:rPr>
          <w:rFonts w:asciiTheme="minorHAnsi" w:eastAsia="Cambria" w:hAnsiTheme="minorHAnsi" w:cstheme="minorHAnsi"/>
          <w:b/>
          <w:spacing w:val="-1"/>
          <w:sz w:val="22"/>
          <w:szCs w:val="22"/>
          <w:u w:color="000000"/>
        </w:rPr>
        <w:t>a</w:t>
      </w:r>
      <w:r w:rsidRPr="00695CB9">
        <w:rPr>
          <w:rFonts w:asciiTheme="minorHAnsi" w:eastAsia="Cambria" w:hAnsiTheme="minorHAnsi" w:cstheme="minorHAnsi"/>
          <w:b/>
          <w:sz w:val="22"/>
          <w:szCs w:val="22"/>
          <w:u w:color="000000"/>
        </w:rPr>
        <w:t>l</w:t>
      </w:r>
      <w:r w:rsidRPr="00695CB9">
        <w:rPr>
          <w:rFonts w:asciiTheme="minorHAnsi" w:eastAsia="Cambria" w:hAnsiTheme="minorHAnsi" w:cstheme="minorHAnsi"/>
          <w:b/>
          <w:spacing w:val="-9"/>
          <w:sz w:val="22"/>
          <w:szCs w:val="22"/>
          <w:u w:color="000000"/>
        </w:rPr>
        <w:t xml:space="preserve"> </w:t>
      </w:r>
      <w:r w:rsidRPr="00695CB9">
        <w:rPr>
          <w:rFonts w:asciiTheme="minorHAnsi" w:eastAsia="Cambria" w:hAnsiTheme="minorHAnsi" w:cstheme="minorHAnsi"/>
          <w:b/>
          <w:spacing w:val="1"/>
          <w:sz w:val="22"/>
          <w:szCs w:val="22"/>
          <w:u w:color="000000"/>
        </w:rPr>
        <w:t>Q</w:t>
      </w:r>
      <w:r w:rsidRPr="00695CB9">
        <w:rPr>
          <w:rFonts w:asciiTheme="minorHAnsi" w:eastAsia="Cambria" w:hAnsiTheme="minorHAnsi" w:cstheme="minorHAnsi"/>
          <w:b/>
          <w:spacing w:val="3"/>
          <w:sz w:val="22"/>
          <w:szCs w:val="22"/>
          <w:u w:color="000000"/>
        </w:rPr>
        <w:t>u</w:t>
      </w:r>
      <w:r w:rsidRPr="00695CB9">
        <w:rPr>
          <w:rFonts w:asciiTheme="minorHAnsi" w:eastAsia="Cambria" w:hAnsiTheme="minorHAnsi" w:cstheme="minorHAnsi"/>
          <w:b/>
          <w:spacing w:val="-1"/>
          <w:sz w:val="22"/>
          <w:szCs w:val="22"/>
          <w:u w:color="000000"/>
        </w:rPr>
        <w:t>a</w:t>
      </w:r>
      <w:r w:rsidRPr="00695CB9">
        <w:rPr>
          <w:rFonts w:asciiTheme="minorHAnsi" w:eastAsia="Cambria" w:hAnsiTheme="minorHAnsi" w:cstheme="minorHAnsi"/>
          <w:b/>
          <w:spacing w:val="1"/>
          <w:sz w:val="22"/>
          <w:szCs w:val="22"/>
          <w:u w:color="000000"/>
        </w:rPr>
        <w:t>l</w:t>
      </w:r>
      <w:r w:rsidRPr="00695CB9">
        <w:rPr>
          <w:rFonts w:asciiTheme="minorHAnsi" w:eastAsia="Cambria" w:hAnsiTheme="minorHAnsi" w:cstheme="minorHAnsi"/>
          <w:b/>
          <w:sz w:val="22"/>
          <w:szCs w:val="22"/>
          <w:u w:color="000000"/>
        </w:rPr>
        <w:t>ifi</w:t>
      </w:r>
      <w:r w:rsidRPr="00695CB9">
        <w:rPr>
          <w:rFonts w:asciiTheme="minorHAnsi" w:eastAsia="Cambria" w:hAnsiTheme="minorHAnsi" w:cstheme="minorHAnsi"/>
          <w:b/>
          <w:spacing w:val="2"/>
          <w:sz w:val="22"/>
          <w:szCs w:val="22"/>
          <w:u w:color="000000"/>
        </w:rPr>
        <w:t>c</w:t>
      </w:r>
      <w:r w:rsidRPr="00695CB9">
        <w:rPr>
          <w:rFonts w:asciiTheme="minorHAnsi" w:eastAsia="Cambria" w:hAnsiTheme="minorHAnsi" w:cstheme="minorHAnsi"/>
          <w:b/>
          <w:spacing w:val="-1"/>
          <w:sz w:val="22"/>
          <w:szCs w:val="22"/>
          <w:u w:color="000000"/>
        </w:rPr>
        <w:t>at</w:t>
      </w:r>
      <w:r w:rsidRPr="00695CB9">
        <w:rPr>
          <w:rFonts w:asciiTheme="minorHAnsi" w:eastAsia="Cambria" w:hAnsiTheme="minorHAnsi" w:cstheme="minorHAnsi"/>
          <w:b/>
          <w:spacing w:val="2"/>
          <w:sz w:val="22"/>
          <w:szCs w:val="22"/>
          <w:u w:color="000000"/>
        </w:rPr>
        <w:t>i</w:t>
      </w:r>
      <w:r w:rsidRPr="00695CB9">
        <w:rPr>
          <w:rFonts w:asciiTheme="minorHAnsi" w:eastAsia="Cambria" w:hAnsiTheme="minorHAnsi" w:cstheme="minorHAnsi"/>
          <w:b/>
          <w:sz w:val="22"/>
          <w:szCs w:val="22"/>
          <w:u w:color="000000"/>
        </w:rPr>
        <w:t>o</w:t>
      </w:r>
      <w:r w:rsidRPr="00695CB9">
        <w:rPr>
          <w:rFonts w:asciiTheme="minorHAnsi" w:eastAsia="Cambria" w:hAnsiTheme="minorHAnsi" w:cstheme="minorHAnsi"/>
          <w:b/>
          <w:spacing w:val="-1"/>
          <w:sz w:val="22"/>
          <w:szCs w:val="22"/>
          <w:u w:color="000000"/>
        </w:rPr>
        <w:t>n</w:t>
      </w:r>
      <w:r w:rsidRPr="00695CB9">
        <w:rPr>
          <w:rFonts w:asciiTheme="minorHAnsi" w:eastAsia="Cambria" w:hAnsiTheme="minorHAnsi" w:cstheme="minorHAnsi"/>
          <w:b/>
          <w:sz w:val="22"/>
          <w:szCs w:val="22"/>
          <w:u w:color="000000"/>
        </w:rPr>
        <w:t>s</w:t>
      </w:r>
    </w:p>
    <w:p w14:paraId="6AED8491" w14:textId="77777777" w:rsidR="00FA0D01" w:rsidRPr="00695CB9" w:rsidRDefault="00695CB9" w:rsidP="00695CB9">
      <w:pPr>
        <w:tabs>
          <w:tab w:val="left" w:pos="820"/>
        </w:tabs>
        <w:ind w:left="820" w:right="423" w:hanging="360"/>
        <w:rPr>
          <w:rFonts w:asciiTheme="minorHAnsi" w:eastAsia="Cambria" w:hAnsiTheme="minorHAnsi" w:cstheme="minorHAnsi"/>
          <w:sz w:val="22"/>
          <w:szCs w:val="22"/>
        </w:rPr>
      </w:pPr>
      <w:r w:rsidRPr="00695CB9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95CB9">
        <w:rPr>
          <w:rFonts w:asciiTheme="minorHAnsi" w:eastAsia="Segoe MDL2 Assets" w:hAnsiTheme="minorHAnsi" w:cstheme="minorHAnsi"/>
          <w:sz w:val="22"/>
          <w:szCs w:val="22"/>
        </w:rPr>
        <w:tab/>
      </w:r>
      <w:r w:rsidRPr="00695CB9">
        <w:rPr>
          <w:rFonts w:asciiTheme="minorHAnsi" w:eastAsia="Cambria" w:hAnsiTheme="minorHAnsi" w:cstheme="minorHAnsi"/>
          <w:sz w:val="22"/>
          <w:szCs w:val="22"/>
          <w:u w:color="000000"/>
        </w:rPr>
        <w:t>P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  <w:u w:color="000000"/>
        </w:rPr>
        <w:t>r</w:t>
      </w:r>
      <w:r w:rsidRPr="00695CB9">
        <w:rPr>
          <w:rFonts w:asciiTheme="minorHAnsi" w:eastAsia="Cambria" w:hAnsiTheme="minorHAnsi" w:cstheme="minorHAnsi"/>
          <w:sz w:val="22"/>
          <w:szCs w:val="22"/>
          <w:u w:color="000000"/>
        </w:rPr>
        <w:t>o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  <w:u w:color="000000"/>
        </w:rPr>
        <w:t>g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  <w:u w:color="000000"/>
        </w:rPr>
        <w:t>r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  <w:u w:color="000000"/>
        </w:rPr>
        <w:t>a</w:t>
      </w:r>
      <w:r w:rsidRPr="00695CB9">
        <w:rPr>
          <w:rFonts w:asciiTheme="minorHAnsi" w:eastAsia="Cambria" w:hAnsiTheme="minorHAnsi" w:cstheme="minorHAnsi"/>
          <w:sz w:val="22"/>
          <w:szCs w:val="22"/>
          <w:u w:color="000000"/>
        </w:rPr>
        <w:t>mm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  <w:u w:color="000000"/>
        </w:rPr>
        <w:t>i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  <w:u w:color="000000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  <w:u w:color="000000"/>
        </w:rPr>
        <w:t>g</w:t>
      </w:r>
      <w:r w:rsidRPr="00695CB9">
        <w:rPr>
          <w:rFonts w:asciiTheme="minorHAnsi" w:eastAsia="Cambria" w:hAnsiTheme="minorHAnsi" w:cstheme="minorHAnsi"/>
          <w:spacing w:val="-13"/>
          <w:sz w:val="22"/>
          <w:szCs w:val="22"/>
          <w:u w:color="000000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  <w:u w:color="000000"/>
        </w:rPr>
        <w:t>la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  <w:u w:color="000000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  <w:u w:color="000000"/>
        </w:rPr>
        <w:t>gu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  <w:u w:color="000000"/>
        </w:rPr>
        <w:t>a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  <w:u w:color="000000"/>
        </w:rPr>
        <w:t>g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  <w:u w:color="000000"/>
        </w:rPr>
        <w:t>e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  <w:u w:color="000000"/>
        </w:rPr>
        <w:t>s</w:t>
      </w:r>
      <w:r w:rsidRPr="00695CB9">
        <w:rPr>
          <w:rFonts w:asciiTheme="minorHAnsi" w:eastAsia="Cambria" w:hAnsiTheme="minorHAnsi" w:cstheme="minorHAnsi"/>
          <w:sz w:val="22"/>
          <w:szCs w:val="22"/>
          <w:u w:color="000000"/>
        </w:rPr>
        <w:t>:</w:t>
      </w:r>
      <w:r w:rsidRPr="00695CB9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C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#</w:t>
      </w:r>
      <w:r w:rsidRPr="00695CB9">
        <w:rPr>
          <w:rFonts w:asciiTheme="minorHAnsi" w:eastAsia="Cambria" w:hAnsiTheme="minorHAnsi" w:cstheme="minorHAnsi"/>
          <w:sz w:val="22"/>
          <w:szCs w:val="22"/>
        </w:rPr>
        <w:t>,</w:t>
      </w:r>
      <w:r w:rsidRPr="00695CB9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Vis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ua</w:t>
      </w:r>
      <w:r w:rsidRPr="00695CB9">
        <w:rPr>
          <w:rFonts w:asciiTheme="minorHAnsi" w:eastAsia="Cambria" w:hAnsiTheme="minorHAnsi" w:cstheme="minorHAnsi"/>
          <w:sz w:val="22"/>
          <w:szCs w:val="22"/>
        </w:rPr>
        <w:t>l</w:t>
      </w:r>
      <w:r w:rsidRPr="00695CB9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C++,</w:t>
      </w:r>
      <w:r w:rsidRPr="00695CB9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C++,</w:t>
      </w:r>
      <w:r w:rsidRPr="00695CB9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CS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z w:val="22"/>
          <w:szCs w:val="22"/>
        </w:rPr>
        <w:t>,</w:t>
      </w:r>
      <w:r w:rsidRPr="00695CB9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695CB9">
        <w:rPr>
          <w:rFonts w:asciiTheme="minorHAnsi" w:eastAsia="Cambria" w:hAnsiTheme="minorHAnsi" w:cstheme="minorHAnsi"/>
          <w:sz w:val="22"/>
          <w:szCs w:val="22"/>
        </w:rPr>
        <w:t>,</w:t>
      </w:r>
      <w:r w:rsidRPr="00695CB9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695CB9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z w:val="22"/>
          <w:szCs w:val="22"/>
        </w:rPr>
        <w:t>v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z w:val="22"/>
          <w:szCs w:val="22"/>
        </w:rPr>
        <w:t>Scri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695CB9">
        <w:rPr>
          <w:rFonts w:asciiTheme="minorHAnsi" w:eastAsia="Cambria" w:hAnsiTheme="minorHAnsi" w:cstheme="minorHAnsi"/>
          <w:sz w:val="22"/>
          <w:szCs w:val="22"/>
        </w:rPr>
        <w:t>t,</w:t>
      </w:r>
      <w:r w:rsidRPr="00695CB9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z w:val="22"/>
          <w:szCs w:val="22"/>
        </w:rPr>
        <w:t>va</w:t>
      </w:r>
      <w:r w:rsidRPr="00695CB9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695CB9">
        <w:rPr>
          <w:rFonts w:asciiTheme="minorHAnsi" w:eastAsia="Cambria" w:hAnsiTheme="minorHAnsi" w:cstheme="minorHAnsi"/>
          <w:sz w:val="22"/>
          <w:szCs w:val="22"/>
        </w:rPr>
        <w:t>v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le</w:t>
      </w:r>
      <w:r w:rsidRPr="00695CB9">
        <w:rPr>
          <w:rFonts w:asciiTheme="minorHAnsi" w:eastAsia="Cambria" w:hAnsiTheme="minorHAnsi" w:cstheme="minorHAnsi"/>
          <w:sz w:val="22"/>
          <w:szCs w:val="22"/>
        </w:rPr>
        <w:t>t,</w:t>
      </w:r>
      <w:r w:rsidRPr="00695CB9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H</w:t>
      </w:r>
      <w:r w:rsidRPr="00695CB9">
        <w:rPr>
          <w:rFonts w:asciiTheme="minorHAnsi" w:eastAsia="Cambria" w:hAnsiTheme="minorHAnsi" w:cstheme="minorHAnsi"/>
          <w:sz w:val="22"/>
          <w:szCs w:val="22"/>
        </w:rPr>
        <w:t>TM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95CB9">
        <w:rPr>
          <w:rFonts w:asciiTheme="minorHAnsi" w:eastAsia="Cambria" w:hAnsiTheme="minorHAnsi" w:cstheme="minorHAnsi"/>
          <w:sz w:val="22"/>
          <w:szCs w:val="22"/>
        </w:rPr>
        <w:t>,</w:t>
      </w:r>
      <w:r w:rsidRPr="00695CB9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z w:val="22"/>
          <w:szCs w:val="22"/>
        </w:rPr>
        <w:t>va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S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695CB9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p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z w:val="22"/>
          <w:szCs w:val="22"/>
        </w:rPr>
        <w:t>g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z w:val="22"/>
          <w:szCs w:val="22"/>
        </w:rPr>
        <w:t>,</w:t>
      </w:r>
      <w:r w:rsidRPr="00695CB9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695CB9">
        <w:rPr>
          <w:rFonts w:asciiTheme="minorHAnsi" w:eastAsia="Cambria" w:hAnsiTheme="minorHAnsi" w:cstheme="minorHAnsi"/>
          <w:sz w:val="22"/>
          <w:szCs w:val="22"/>
        </w:rPr>
        <w:t>Bui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695CB9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ML</w:t>
      </w:r>
      <w:r w:rsidRPr="00695CB9">
        <w:rPr>
          <w:rFonts w:asciiTheme="minorHAnsi" w:eastAsia="Cambria" w:hAnsiTheme="minorHAnsi" w:cstheme="minorHAnsi"/>
          <w:sz w:val="22"/>
          <w:szCs w:val="22"/>
        </w:rPr>
        <w:t>,</w:t>
      </w:r>
      <w:r w:rsidRPr="00695CB9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P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H</w:t>
      </w:r>
      <w:r w:rsidRPr="00695CB9">
        <w:rPr>
          <w:rFonts w:asciiTheme="minorHAnsi" w:eastAsia="Cambria" w:hAnsiTheme="minorHAnsi" w:cstheme="minorHAnsi"/>
          <w:sz w:val="22"/>
          <w:szCs w:val="22"/>
        </w:rPr>
        <w:t>P,</w:t>
      </w:r>
      <w:r w:rsidRPr="00695CB9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z w:val="22"/>
          <w:szCs w:val="22"/>
        </w:rPr>
        <w:t>p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695CB9">
        <w:rPr>
          <w:rFonts w:asciiTheme="minorHAnsi" w:eastAsia="Cambria" w:hAnsiTheme="minorHAnsi" w:cstheme="minorHAnsi"/>
          <w:sz w:val="22"/>
          <w:szCs w:val="22"/>
        </w:rPr>
        <w:t>h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350396FA" w14:textId="77777777" w:rsidR="00FA0D01" w:rsidRPr="00695CB9" w:rsidRDefault="00695CB9" w:rsidP="00695CB9">
      <w:pPr>
        <w:tabs>
          <w:tab w:val="left" w:pos="820"/>
        </w:tabs>
        <w:spacing w:before="11"/>
        <w:ind w:left="820" w:right="76" w:hanging="360"/>
        <w:rPr>
          <w:rFonts w:asciiTheme="minorHAnsi" w:eastAsia="Cambria" w:hAnsiTheme="minorHAnsi" w:cstheme="minorHAnsi"/>
          <w:sz w:val="22"/>
          <w:szCs w:val="22"/>
        </w:rPr>
      </w:pPr>
      <w:r w:rsidRPr="00695CB9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95CB9">
        <w:rPr>
          <w:rFonts w:asciiTheme="minorHAnsi" w:eastAsia="Segoe MDL2 Assets" w:hAnsiTheme="minorHAnsi" w:cstheme="minorHAnsi"/>
          <w:sz w:val="22"/>
          <w:szCs w:val="22"/>
        </w:rPr>
        <w:tab/>
      </w:r>
      <w:r w:rsidRPr="00695CB9">
        <w:rPr>
          <w:rFonts w:asciiTheme="minorHAnsi" w:eastAsia="Cambria" w:hAnsiTheme="minorHAnsi" w:cstheme="minorHAnsi"/>
          <w:sz w:val="22"/>
          <w:szCs w:val="22"/>
          <w:u w:color="000000"/>
        </w:rPr>
        <w:t>So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  <w:u w:color="000000"/>
        </w:rPr>
        <w:t>f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  <w:u w:color="000000"/>
        </w:rPr>
        <w:t>t</w:t>
      </w:r>
      <w:r w:rsidRPr="00695CB9">
        <w:rPr>
          <w:rFonts w:asciiTheme="minorHAnsi" w:eastAsia="Cambria" w:hAnsiTheme="minorHAnsi" w:cstheme="minorHAnsi"/>
          <w:sz w:val="22"/>
          <w:szCs w:val="22"/>
          <w:u w:color="000000"/>
        </w:rPr>
        <w:t>wa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  <w:u w:color="000000"/>
        </w:rPr>
        <w:t>r</w:t>
      </w:r>
      <w:r w:rsidRPr="00695CB9">
        <w:rPr>
          <w:rFonts w:asciiTheme="minorHAnsi" w:eastAsia="Cambria" w:hAnsiTheme="minorHAnsi" w:cstheme="minorHAnsi"/>
          <w:sz w:val="22"/>
          <w:szCs w:val="22"/>
          <w:u w:color="000000"/>
        </w:rPr>
        <w:t>e</w:t>
      </w:r>
      <w:r w:rsidRPr="00695CB9">
        <w:rPr>
          <w:rFonts w:asciiTheme="minorHAnsi" w:eastAsia="Cambria" w:hAnsiTheme="minorHAnsi" w:cstheme="minorHAnsi"/>
          <w:spacing w:val="-8"/>
          <w:sz w:val="22"/>
          <w:szCs w:val="22"/>
          <w:u w:color="000000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  <w:u w:color="000000"/>
        </w:rPr>
        <w:t>A</w:t>
      </w:r>
      <w:r w:rsidRPr="00695CB9">
        <w:rPr>
          <w:rFonts w:asciiTheme="minorHAnsi" w:eastAsia="Cambria" w:hAnsiTheme="minorHAnsi" w:cstheme="minorHAnsi"/>
          <w:sz w:val="22"/>
          <w:szCs w:val="22"/>
          <w:u w:color="000000"/>
        </w:rPr>
        <w:t>p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  <w:u w:color="000000"/>
        </w:rPr>
        <w:t>p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  <w:u w:color="000000"/>
        </w:rPr>
        <w:t>l</w:t>
      </w:r>
      <w:r w:rsidRPr="00695CB9">
        <w:rPr>
          <w:rFonts w:asciiTheme="minorHAnsi" w:eastAsia="Cambria" w:hAnsiTheme="minorHAnsi" w:cstheme="minorHAnsi"/>
          <w:sz w:val="22"/>
          <w:szCs w:val="22"/>
          <w:u w:color="000000"/>
        </w:rPr>
        <w:t>i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  <w:u w:color="000000"/>
        </w:rPr>
        <w:t>ca</w:t>
      </w:r>
      <w:r w:rsidRPr="00695CB9">
        <w:rPr>
          <w:rFonts w:asciiTheme="minorHAnsi" w:eastAsia="Cambria" w:hAnsiTheme="minorHAnsi" w:cstheme="minorHAnsi"/>
          <w:sz w:val="22"/>
          <w:szCs w:val="22"/>
          <w:u w:color="000000"/>
        </w:rPr>
        <w:t>ti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  <w:u w:color="000000"/>
        </w:rPr>
        <w:t>o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  <w:u w:color="000000"/>
        </w:rPr>
        <w:t>n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  <w:u w:color="000000"/>
        </w:rPr>
        <w:t>s</w:t>
      </w:r>
      <w:r w:rsidRPr="00695CB9">
        <w:rPr>
          <w:rFonts w:asciiTheme="minorHAnsi" w:eastAsia="Cambria" w:hAnsiTheme="minorHAnsi" w:cstheme="minorHAnsi"/>
          <w:sz w:val="22"/>
          <w:szCs w:val="22"/>
          <w:u w:color="000000"/>
        </w:rPr>
        <w:t>:</w:t>
      </w:r>
      <w:r w:rsidRPr="00695CB9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695CB9">
        <w:rPr>
          <w:rFonts w:asciiTheme="minorHAnsi" w:eastAsia="Cambria" w:hAnsiTheme="minorHAnsi" w:cstheme="minorHAnsi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cr</w:t>
      </w:r>
      <w:r w:rsidRPr="00695CB9">
        <w:rPr>
          <w:rFonts w:asciiTheme="minorHAnsi" w:eastAsia="Cambria" w:hAnsiTheme="minorHAnsi" w:cstheme="minorHAnsi"/>
          <w:sz w:val="22"/>
          <w:szCs w:val="22"/>
        </w:rPr>
        <w:t>osoft</w:t>
      </w:r>
      <w:r w:rsidRPr="00695CB9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695CB9">
        <w:rPr>
          <w:rFonts w:asciiTheme="minorHAnsi" w:eastAsia="Cambria" w:hAnsiTheme="minorHAnsi" w:cstheme="minorHAnsi"/>
          <w:sz w:val="22"/>
          <w:szCs w:val="22"/>
        </w:rPr>
        <w:t>ite</w:t>
      </w:r>
      <w:r w:rsidRPr="00695CB9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(</w:t>
      </w:r>
      <w:r w:rsidRPr="00695CB9">
        <w:rPr>
          <w:rFonts w:asciiTheme="minorHAnsi" w:eastAsia="Cambria" w:hAnsiTheme="minorHAnsi" w:cstheme="minorHAnsi"/>
          <w:sz w:val="22"/>
          <w:szCs w:val="22"/>
        </w:rPr>
        <w:t>Ex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95CB9">
        <w:rPr>
          <w:rFonts w:asciiTheme="minorHAnsi" w:eastAsia="Cambria" w:hAnsiTheme="minorHAnsi" w:cstheme="minorHAnsi"/>
          <w:sz w:val="22"/>
          <w:szCs w:val="22"/>
        </w:rPr>
        <w:t>,</w:t>
      </w:r>
      <w:r w:rsidRPr="00695CB9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z w:val="22"/>
          <w:szCs w:val="22"/>
        </w:rPr>
        <w:t>d,</w:t>
      </w:r>
      <w:r w:rsidRPr="00695CB9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695CB9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ss</w:t>
      </w:r>
      <w:r w:rsidRPr="00695CB9">
        <w:rPr>
          <w:rFonts w:asciiTheme="minorHAnsi" w:eastAsia="Cambria" w:hAnsiTheme="minorHAnsi" w:cstheme="minorHAnsi"/>
          <w:sz w:val="22"/>
          <w:szCs w:val="22"/>
        </w:rPr>
        <w:t>,</w:t>
      </w:r>
      <w:r w:rsidRPr="00695CB9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P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z w:val="22"/>
          <w:szCs w:val="22"/>
        </w:rPr>
        <w:t>wer</w:t>
      </w:r>
      <w:r w:rsidRPr="00695CB9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Po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t),</w:t>
      </w:r>
      <w:r w:rsidRPr="00695CB9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Mac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dia</w:t>
      </w:r>
      <w:r w:rsidRPr="00695CB9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Ho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z w:val="22"/>
          <w:szCs w:val="22"/>
        </w:rPr>
        <w:t>ui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,</w:t>
      </w:r>
      <w:r w:rsidRPr="00695CB9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695CB9">
        <w:rPr>
          <w:rFonts w:asciiTheme="minorHAnsi" w:eastAsia="Cambria" w:hAnsiTheme="minorHAnsi" w:cstheme="minorHAnsi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P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h</w:t>
      </w:r>
      <w:r w:rsidRPr="00695CB9">
        <w:rPr>
          <w:rFonts w:asciiTheme="minorHAnsi" w:eastAsia="Cambria" w:hAnsiTheme="minorHAnsi" w:cstheme="minorHAnsi"/>
          <w:sz w:val="22"/>
          <w:szCs w:val="22"/>
        </w:rPr>
        <w:t>ot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z w:val="22"/>
          <w:szCs w:val="22"/>
        </w:rPr>
        <w:t xml:space="preserve">hop, </w:t>
      </w:r>
      <w:r w:rsidRPr="00695CB9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F</w:t>
      </w:r>
      <w:r w:rsidRPr="00695CB9">
        <w:rPr>
          <w:rFonts w:asciiTheme="minorHAnsi" w:eastAsia="Cambria" w:hAnsiTheme="minorHAnsi" w:cstheme="minorHAnsi"/>
          <w:spacing w:val="-1"/>
          <w:w w:val="99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w w:val="99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pacing w:val="-1"/>
          <w:w w:val="99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w w:val="99"/>
          <w:sz w:val="22"/>
          <w:szCs w:val="22"/>
        </w:rPr>
        <w:t>tPa</w:t>
      </w:r>
      <w:r w:rsidRPr="00695CB9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g</w:t>
      </w:r>
      <w:r w:rsidRPr="00695CB9">
        <w:rPr>
          <w:rFonts w:asciiTheme="minorHAnsi" w:eastAsia="Cambria" w:hAnsiTheme="minorHAnsi" w:cstheme="minorHAnsi"/>
          <w:spacing w:val="-1"/>
          <w:w w:val="99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/</w:t>
      </w:r>
      <w:r w:rsidRPr="00695CB9">
        <w:rPr>
          <w:rFonts w:asciiTheme="minorHAnsi" w:eastAsia="Cambria" w:hAnsiTheme="minorHAnsi" w:cstheme="minorHAnsi"/>
          <w:w w:val="99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pacing w:val="-1"/>
          <w:w w:val="99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m</w:t>
      </w:r>
      <w:r w:rsidRPr="00695CB9">
        <w:rPr>
          <w:rFonts w:asciiTheme="minorHAnsi" w:eastAsia="Cambria" w:hAnsiTheme="minorHAnsi" w:cstheme="minorHAnsi"/>
          <w:w w:val="99"/>
          <w:sz w:val="22"/>
          <w:szCs w:val="22"/>
        </w:rPr>
        <w:t>w</w:t>
      </w:r>
      <w:r w:rsidRPr="00695CB9">
        <w:rPr>
          <w:rFonts w:asciiTheme="minorHAnsi" w:eastAsia="Cambria" w:hAnsiTheme="minorHAnsi" w:cstheme="minorHAnsi"/>
          <w:spacing w:val="-2"/>
          <w:w w:val="99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pacing w:val="3"/>
          <w:w w:val="99"/>
          <w:sz w:val="22"/>
          <w:szCs w:val="22"/>
        </w:rPr>
        <w:t>v</w:t>
      </w:r>
      <w:r w:rsidRPr="00695CB9">
        <w:rPr>
          <w:rFonts w:asciiTheme="minorHAnsi" w:eastAsia="Cambria" w:hAnsiTheme="minorHAnsi" w:cstheme="minorHAnsi"/>
          <w:spacing w:val="-1"/>
          <w:w w:val="99"/>
          <w:sz w:val="22"/>
          <w:szCs w:val="22"/>
        </w:rPr>
        <w:t>er</w:t>
      </w:r>
      <w:r w:rsidRPr="00695CB9">
        <w:rPr>
          <w:rFonts w:asciiTheme="minorHAnsi" w:eastAsia="Cambria" w:hAnsiTheme="minorHAnsi" w:cstheme="minorHAnsi"/>
          <w:w w:val="99"/>
          <w:sz w:val="22"/>
          <w:szCs w:val="22"/>
        </w:rPr>
        <w:t>,</w:t>
      </w:r>
      <w:r w:rsidRPr="00695CB9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z w:val="22"/>
          <w:szCs w:val="22"/>
        </w:rPr>
        <w:t>om</w:t>
      </w:r>
      <w:r w:rsidRPr="00695CB9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z w:val="22"/>
          <w:szCs w:val="22"/>
        </w:rPr>
        <w:t>ia</w:t>
      </w:r>
      <w:r w:rsidRPr="00695CB9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Flas</w:t>
      </w:r>
      <w:r w:rsidRPr="00695CB9">
        <w:rPr>
          <w:rFonts w:asciiTheme="minorHAnsi" w:eastAsia="Cambria" w:hAnsiTheme="minorHAnsi" w:cstheme="minorHAnsi"/>
          <w:sz w:val="22"/>
          <w:szCs w:val="22"/>
        </w:rPr>
        <w:t>h,</w:t>
      </w:r>
      <w:r w:rsidRPr="00695CB9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z w:val="22"/>
          <w:szCs w:val="22"/>
        </w:rPr>
        <w:t>Sc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he</w:t>
      </w:r>
      <w:r w:rsidRPr="00695CB9">
        <w:rPr>
          <w:rFonts w:asciiTheme="minorHAnsi" w:eastAsia="Cambria" w:hAnsiTheme="minorHAnsi" w:cstheme="minorHAnsi"/>
          <w:sz w:val="22"/>
          <w:szCs w:val="22"/>
        </w:rPr>
        <w:t>m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65C3C8AA" w14:textId="77777777" w:rsidR="00FA0D01" w:rsidRPr="00695CB9" w:rsidRDefault="00695CB9" w:rsidP="00695CB9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695CB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695CB9">
        <w:rPr>
          <w:rFonts w:asciiTheme="minorHAnsi" w:eastAsia="Segoe MDL2 Assets" w:hAnsiTheme="minorHAnsi" w:cstheme="minorHAnsi"/>
          <w:spacing w:val="3"/>
          <w:w w:val="45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  <w:u w:color="000000"/>
        </w:rPr>
        <w:t>D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  <w:u w:color="000000"/>
        </w:rPr>
        <w:t>a</w:t>
      </w:r>
      <w:r w:rsidRPr="00695CB9">
        <w:rPr>
          <w:rFonts w:asciiTheme="minorHAnsi" w:eastAsia="Cambria" w:hAnsiTheme="minorHAnsi" w:cstheme="minorHAnsi"/>
          <w:sz w:val="22"/>
          <w:szCs w:val="22"/>
          <w:u w:color="000000"/>
        </w:rPr>
        <w:t>t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  <w:u w:color="000000"/>
        </w:rPr>
        <w:t>a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  <w:u w:color="000000"/>
        </w:rPr>
        <w:t>b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  <w:u w:color="000000"/>
        </w:rPr>
        <w:t>as</w:t>
      </w:r>
      <w:r w:rsidRPr="00695CB9">
        <w:rPr>
          <w:rFonts w:asciiTheme="minorHAnsi" w:eastAsia="Cambria" w:hAnsiTheme="minorHAnsi" w:cstheme="minorHAnsi"/>
          <w:sz w:val="22"/>
          <w:szCs w:val="22"/>
          <w:u w:color="000000"/>
        </w:rPr>
        <w:t>e</w:t>
      </w:r>
      <w:r w:rsidRPr="00695CB9">
        <w:rPr>
          <w:rFonts w:asciiTheme="minorHAnsi" w:eastAsia="Cambria" w:hAnsiTheme="minorHAnsi" w:cstheme="minorHAnsi"/>
          <w:spacing w:val="-10"/>
          <w:sz w:val="22"/>
          <w:szCs w:val="22"/>
          <w:u w:color="000000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  <w:u w:color="000000"/>
        </w:rPr>
        <w:t>Ma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  <w:u w:color="000000"/>
        </w:rPr>
        <w:t>n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  <w:u w:color="000000"/>
        </w:rPr>
        <w:t>a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  <w:u w:color="000000"/>
        </w:rPr>
        <w:t>g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  <w:u w:color="000000"/>
        </w:rPr>
        <w:t>e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  <w:u w:color="000000"/>
        </w:rPr>
        <w:t>m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  <w:u w:color="000000"/>
        </w:rPr>
        <w:t>en</w:t>
      </w:r>
      <w:r w:rsidRPr="00695CB9">
        <w:rPr>
          <w:rFonts w:asciiTheme="minorHAnsi" w:eastAsia="Cambria" w:hAnsiTheme="minorHAnsi" w:cstheme="minorHAnsi"/>
          <w:sz w:val="22"/>
          <w:szCs w:val="22"/>
          <w:u w:color="000000"/>
        </w:rPr>
        <w:t>t:</w:t>
      </w:r>
      <w:r w:rsidRPr="00695CB9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as</w:t>
      </w:r>
      <w:r w:rsidRPr="00695CB9">
        <w:rPr>
          <w:rFonts w:asciiTheme="minorHAnsi" w:eastAsia="Cambria" w:hAnsiTheme="minorHAnsi" w:cstheme="minorHAnsi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z w:val="22"/>
          <w:szCs w:val="22"/>
        </w:rPr>
        <w:t>QL</w:t>
      </w:r>
      <w:r w:rsidRPr="00695CB9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95CB9">
        <w:rPr>
          <w:rFonts w:asciiTheme="minorHAnsi" w:eastAsia="Cambria" w:hAnsiTheme="minorHAnsi" w:cstheme="minorHAnsi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695CB9">
        <w:rPr>
          <w:rFonts w:asciiTheme="minorHAnsi" w:eastAsia="Cambria" w:hAnsiTheme="minorHAnsi" w:cstheme="minorHAnsi"/>
          <w:sz w:val="22"/>
          <w:szCs w:val="22"/>
        </w:rPr>
        <w:t>m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d,</w:t>
      </w:r>
      <w:r w:rsidRPr="00695CB9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695CB9">
        <w:rPr>
          <w:rFonts w:asciiTheme="minorHAnsi" w:eastAsia="Cambria" w:hAnsiTheme="minorHAnsi" w:cstheme="minorHAnsi"/>
          <w:sz w:val="22"/>
          <w:szCs w:val="22"/>
        </w:rPr>
        <w:t>yS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Q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95CB9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22F6056A" w14:textId="77777777" w:rsidR="00FA0D01" w:rsidRPr="00695CB9" w:rsidRDefault="00695CB9" w:rsidP="00695CB9">
      <w:pPr>
        <w:spacing w:before="2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695CB9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 </w:t>
      </w:r>
      <w:r w:rsidRPr="00695CB9">
        <w:rPr>
          <w:rFonts w:asciiTheme="minorHAnsi" w:eastAsia="Segoe MDL2 Assets" w:hAnsiTheme="minorHAnsi" w:cstheme="minorHAnsi"/>
          <w:spacing w:val="3"/>
          <w:w w:val="45"/>
          <w:position w:val="-1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position w:val="-1"/>
          <w:sz w:val="22"/>
          <w:szCs w:val="22"/>
          <w:u w:color="000000"/>
        </w:rPr>
        <w:t>O</w:t>
      </w:r>
      <w:r w:rsidRPr="00695CB9">
        <w:rPr>
          <w:rFonts w:asciiTheme="minorHAnsi" w:eastAsia="Cambria" w:hAnsiTheme="minorHAnsi" w:cstheme="minorHAnsi"/>
          <w:spacing w:val="-1"/>
          <w:position w:val="-1"/>
          <w:sz w:val="22"/>
          <w:szCs w:val="22"/>
          <w:u w:color="000000"/>
        </w:rPr>
        <w:t>p</w:t>
      </w:r>
      <w:r w:rsidRPr="00695CB9">
        <w:rPr>
          <w:rFonts w:asciiTheme="minorHAnsi" w:eastAsia="Cambria" w:hAnsiTheme="minorHAnsi" w:cstheme="minorHAnsi"/>
          <w:spacing w:val="1"/>
          <w:position w:val="-1"/>
          <w:sz w:val="22"/>
          <w:szCs w:val="22"/>
          <w:u w:color="000000"/>
        </w:rPr>
        <w:t>e</w:t>
      </w:r>
      <w:r w:rsidRPr="00695CB9">
        <w:rPr>
          <w:rFonts w:asciiTheme="minorHAnsi" w:eastAsia="Cambria" w:hAnsiTheme="minorHAnsi" w:cstheme="minorHAnsi"/>
          <w:spacing w:val="-1"/>
          <w:position w:val="-1"/>
          <w:sz w:val="22"/>
          <w:szCs w:val="22"/>
          <w:u w:color="000000"/>
        </w:rPr>
        <w:t>r</w:t>
      </w:r>
      <w:r w:rsidRPr="00695CB9">
        <w:rPr>
          <w:rFonts w:asciiTheme="minorHAnsi" w:eastAsia="Cambria" w:hAnsiTheme="minorHAnsi" w:cstheme="minorHAnsi"/>
          <w:spacing w:val="1"/>
          <w:position w:val="-1"/>
          <w:sz w:val="22"/>
          <w:szCs w:val="22"/>
          <w:u w:color="000000"/>
        </w:rPr>
        <w:t>a</w:t>
      </w:r>
      <w:r w:rsidRPr="00695CB9">
        <w:rPr>
          <w:rFonts w:asciiTheme="minorHAnsi" w:eastAsia="Cambria" w:hAnsiTheme="minorHAnsi" w:cstheme="minorHAnsi"/>
          <w:position w:val="-1"/>
          <w:sz w:val="22"/>
          <w:szCs w:val="22"/>
          <w:u w:color="000000"/>
        </w:rPr>
        <w:t>ti</w:t>
      </w:r>
      <w:r w:rsidRPr="00695CB9">
        <w:rPr>
          <w:rFonts w:asciiTheme="minorHAnsi" w:eastAsia="Cambria" w:hAnsiTheme="minorHAnsi" w:cstheme="minorHAnsi"/>
          <w:spacing w:val="1"/>
          <w:position w:val="-1"/>
          <w:sz w:val="22"/>
          <w:szCs w:val="22"/>
          <w:u w:color="000000"/>
        </w:rPr>
        <w:t>n</w:t>
      </w:r>
      <w:r w:rsidRPr="00695CB9">
        <w:rPr>
          <w:rFonts w:asciiTheme="minorHAnsi" w:eastAsia="Cambria" w:hAnsiTheme="minorHAnsi" w:cstheme="minorHAnsi"/>
          <w:position w:val="-1"/>
          <w:sz w:val="22"/>
          <w:szCs w:val="22"/>
          <w:u w:color="000000"/>
        </w:rPr>
        <w:t>g</w:t>
      </w:r>
      <w:r w:rsidRPr="00695CB9">
        <w:rPr>
          <w:rFonts w:asciiTheme="minorHAnsi" w:eastAsia="Cambria" w:hAnsiTheme="minorHAnsi" w:cstheme="minorHAnsi"/>
          <w:spacing w:val="-10"/>
          <w:position w:val="-1"/>
          <w:sz w:val="22"/>
          <w:szCs w:val="22"/>
          <w:u w:color="000000"/>
        </w:rPr>
        <w:t xml:space="preserve"> </w:t>
      </w:r>
      <w:r w:rsidRPr="00695CB9">
        <w:rPr>
          <w:rFonts w:asciiTheme="minorHAnsi" w:eastAsia="Cambria" w:hAnsiTheme="minorHAnsi" w:cstheme="minorHAnsi"/>
          <w:position w:val="-1"/>
          <w:sz w:val="22"/>
          <w:szCs w:val="22"/>
          <w:u w:color="000000"/>
        </w:rPr>
        <w:t>Sy</w:t>
      </w:r>
      <w:r w:rsidRPr="00695CB9">
        <w:rPr>
          <w:rFonts w:asciiTheme="minorHAnsi" w:eastAsia="Cambria" w:hAnsiTheme="minorHAnsi" w:cstheme="minorHAnsi"/>
          <w:spacing w:val="1"/>
          <w:position w:val="-1"/>
          <w:sz w:val="22"/>
          <w:szCs w:val="22"/>
          <w:u w:color="000000"/>
        </w:rPr>
        <w:t>s</w:t>
      </w:r>
      <w:r w:rsidRPr="00695CB9">
        <w:rPr>
          <w:rFonts w:asciiTheme="minorHAnsi" w:eastAsia="Cambria" w:hAnsiTheme="minorHAnsi" w:cstheme="minorHAnsi"/>
          <w:spacing w:val="2"/>
          <w:position w:val="-1"/>
          <w:sz w:val="22"/>
          <w:szCs w:val="22"/>
          <w:u w:color="000000"/>
        </w:rPr>
        <w:t>t</w:t>
      </w:r>
      <w:r w:rsidRPr="00695CB9">
        <w:rPr>
          <w:rFonts w:asciiTheme="minorHAnsi" w:eastAsia="Cambria" w:hAnsiTheme="minorHAnsi" w:cstheme="minorHAnsi"/>
          <w:spacing w:val="-1"/>
          <w:position w:val="-1"/>
          <w:sz w:val="22"/>
          <w:szCs w:val="22"/>
          <w:u w:color="000000"/>
        </w:rPr>
        <w:t>e</w:t>
      </w:r>
      <w:r w:rsidRPr="00695CB9">
        <w:rPr>
          <w:rFonts w:asciiTheme="minorHAnsi" w:eastAsia="Cambria" w:hAnsiTheme="minorHAnsi" w:cstheme="minorHAnsi"/>
          <w:position w:val="-1"/>
          <w:sz w:val="22"/>
          <w:szCs w:val="22"/>
          <w:u w:color="000000"/>
        </w:rPr>
        <w:t>ms:</w:t>
      </w:r>
      <w:r w:rsidRPr="00695CB9">
        <w:rPr>
          <w:rFonts w:asciiTheme="minorHAnsi" w:eastAsia="Cambria" w:hAnsiTheme="minorHAnsi" w:cstheme="minorHAnsi"/>
          <w:spacing w:val="-8"/>
          <w:position w:val="-1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Ma</w:t>
      </w:r>
      <w:r w:rsidRPr="00695CB9">
        <w:rPr>
          <w:rFonts w:asciiTheme="minorHAnsi" w:eastAsia="Cambria" w:hAnsiTheme="minorHAnsi" w:cstheme="minorHAnsi"/>
          <w:position w:val="-1"/>
          <w:sz w:val="22"/>
          <w:szCs w:val="22"/>
        </w:rPr>
        <w:t>c</w:t>
      </w:r>
      <w:r w:rsidRPr="00695CB9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position w:val="-1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SX</w:t>
      </w:r>
      <w:r w:rsidRPr="00695CB9">
        <w:rPr>
          <w:rFonts w:asciiTheme="minorHAnsi" w:eastAsia="Cambria" w:hAnsiTheme="minorHAnsi" w:cstheme="minorHAnsi"/>
          <w:position w:val="-1"/>
          <w:sz w:val="22"/>
          <w:szCs w:val="22"/>
        </w:rPr>
        <w:t>,</w:t>
      </w:r>
      <w:r w:rsidRPr="00695CB9">
        <w:rPr>
          <w:rFonts w:asciiTheme="minorHAnsi" w:eastAsia="Cambria" w:hAnsiTheme="minorHAnsi" w:cstheme="minorHAnsi"/>
          <w:spacing w:val="-5"/>
          <w:position w:val="-1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W</w:t>
      </w:r>
      <w:r w:rsidRPr="00695CB9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position w:val="-1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position w:val="-1"/>
          <w:sz w:val="22"/>
          <w:szCs w:val="22"/>
        </w:rPr>
        <w:t>ws</w:t>
      </w:r>
      <w:r w:rsidRPr="00695CB9">
        <w:rPr>
          <w:rFonts w:asciiTheme="minorHAnsi" w:eastAsia="Cambria" w:hAnsiTheme="minorHAnsi" w:cstheme="minorHAnsi"/>
          <w:spacing w:val="-6"/>
          <w:position w:val="-1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X</w:t>
      </w:r>
      <w:r w:rsidRPr="00695CB9">
        <w:rPr>
          <w:rFonts w:asciiTheme="minorHAnsi" w:eastAsia="Cambria" w:hAnsiTheme="minorHAnsi" w:cstheme="minorHAnsi"/>
          <w:position w:val="-1"/>
          <w:sz w:val="22"/>
          <w:szCs w:val="22"/>
        </w:rPr>
        <w:t>P</w:t>
      </w:r>
      <w:r w:rsidRPr="00695CB9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position w:val="-1"/>
          <w:sz w:val="22"/>
          <w:szCs w:val="22"/>
        </w:rPr>
        <w:t>p</w:t>
      </w:r>
      <w:r w:rsidRPr="00695CB9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position w:val="-1"/>
          <w:sz w:val="22"/>
          <w:szCs w:val="22"/>
        </w:rPr>
        <w:t>f</w:t>
      </w:r>
      <w:r w:rsidRPr="00695CB9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ss</w:t>
      </w:r>
      <w:r w:rsidRPr="00695CB9">
        <w:rPr>
          <w:rFonts w:asciiTheme="minorHAnsi" w:eastAsia="Cambria" w:hAnsiTheme="minorHAnsi" w:cstheme="minorHAnsi"/>
          <w:position w:val="-1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al</w:t>
      </w:r>
      <w:r w:rsidRPr="00695CB9">
        <w:rPr>
          <w:rFonts w:asciiTheme="minorHAnsi" w:eastAsia="Cambria" w:hAnsiTheme="minorHAnsi" w:cstheme="minorHAnsi"/>
          <w:position w:val="-1"/>
          <w:sz w:val="22"/>
          <w:szCs w:val="22"/>
        </w:rPr>
        <w:t>,</w:t>
      </w:r>
      <w:r w:rsidRPr="00695CB9">
        <w:rPr>
          <w:rFonts w:asciiTheme="minorHAnsi" w:eastAsia="Cambri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position w:val="-1"/>
          <w:sz w:val="22"/>
          <w:szCs w:val="22"/>
        </w:rPr>
        <w:t>U</w:t>
      </w:r>
      <w:r w:rsidRPr="00695CB9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position w:val="-1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X</w:t>
      </w:r>
      <w:r w:rsidRPr="00695CB9">
        <w:rPr>
          <w:rFonts w:asciiTheme="minorHAnsi" w:eastAsia="Cambria" w:hAnsiTheme="minorHAnsi" w:cstheme="minorHAnsi"/>
          <w:position w:val="-1"/>
          <w:sz w:val="22"/>
          <w:szCs w:val="22"/>
        </w:rPr>
        <w:t>.</w:t>
      </w:r>
    </w:p>
    <w:p w14:paraId="533A7D50" w14:textId="77777777" w:rsidR="00FA0D01" w:rsidRPr="00695CB9" w:rsidRDefault="00FA0D01" w:rsidP="00695CB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5E63CAF" w14:textId="77777777" w:rsidR="00FA0D01" w:rsidRPr="00695CB9" w:rsidRDefault="00695CB9" w:rsidP="00695CB9">
      <w:pPr>
        <w:spacing w:before="31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695CB9">
        <w:rPr>
          <w:rFonts w:asciiTheme="minorHAnsi" w:eastAsia="Cambria" w:hAnsiTheme="minorHAnsi" w:cstheme="minorHAnsi"/>
          <w:b/>
          <w:sz w:val="22"/>
          <w:szCs w:val="22"/>
          <w:u w:color="000000"/>
        </w:rPr>
        <w:t>Pr</w:t>
      </w:r>
      <w:r w:rsidRPr="00695CB9">
        <w:rPr>
          <w:rFonts w:asciiTheme="minorHAnsi" w:eastAsia="Cambria" w:hAnsiTheme="minorHAnsi" w:cstheme="minorHAnsi"/>
          <w:b/>
          <w:spacing w:val="-1"/>
          <w:sz w:val="22"/>
          <w:szCs w:val="22"/>
          <w:u w:color="000000"/>
        </w:rPr>
        <w:t>o</w:t>
      </w:r>
      <w:r w:rsidRPr="00695CB9">
        <w:rPr>
          <w:rFonts w:asciiTheme="minorHAnsi" w:eastAsia="Cambria" w:hAnsiTheme="minorHAnsi" w:cstheme="minorHAnsi"/>
          <w:b/>
          <w:sz w:val="22"/>
          <w:szCs w:val="22"/>
          <w:u w:color="000000"/>
        </w:rPr>
        <w:t>f</w:t>
      </w:r>
      <w:r w:rsidRPr="00695CB9">
        <w:rPr>
          <w:rFonts w:asciiTheme="minorHAnsi" w:eastAsia="Cambria" w:hAnsiTheme="minorHAnsi" w:cstheme="minorHAnsi"/>
          <w:b/>
          <w:spacing w:val="2"/>
          <w:sz w:val="22"/>
          <w:szCs w:val="22"/>
          <w:u w:color="000000"/>
        </w:rPr>
        <w:t>e</w:t>
      </w:r>
      <w:r w:rsidRPr="00695CB9">
        <w:rPr>
          <w:rFonts w:asciiTheme="minorHAnsi" w:eastAsia="Cambria" w:hAnsiTheme="minorHAnsi" w:cstheme="minorHAnsi"/>
          <w:b/>
          <w:sz w:val="22"/>
          <w:szCs w:val="22"/>
          <w:u w:color="000000"/>
        </w:rPr>
        <w:t>ss</w:t>
      </w:r>
      <w:r w:rsidRPr="00695CB9">
        <w:rPr>
          <w:rFonts w:asciiTheme="minorHAnsi" w:eastAsia="Cambria" w:hAnsiTheme="minorHAnsi" w:cstheme="minorHAnsi"/>
          <w:b/>
          <w:spacing w:val="2"/>
          <w:sz w:val="22"/>
          <w:szCs w:val="22"/>
          <w:u w:color="000000"/>
        </w:rPr>
        <w:t>i</w:t>
      </w:r>
      <w:r w:rsidRPr="00695CB9">
        <w:rPr>
          <w:rFonts w:asciiTheme="minorHAnsi" w:eastAsia="Cambria" w:hAnsiTheme="minorHAnsi" w:cstheme="minorHAnsi"/>
          <w:b/>
          <w:sz w:val="22"/>
          <w:szCs w:val="22"/>
          <w:u w:color="000000"/>
        </w:rPr>
        <w:t>o</w:t>
      </w:r>
      <w:r w:rsidRPr="00695CB9">
        <w:rPr>
          <w:rFonts w:asciiTheme="minorHAnsi" w:eastAsia="Cambria" w:hAnsiTheme="minorHAnsi" w:cstheme="minorHAnsi"/>
          <w:b/>
          <w:spacing w:val="1"/>
          <w:sz w:val="22"/>
          <w:szCs w:val="22"/>
          <w:u w:color="000000"/>
        </w:rPr>
        <w:t>n</w:t>
      </w:r>
      <w:r w:rsidRPr="00695CB9">
        <w:rPr>
          <w:rFonts w:asciiTheme="minorHAnsi" w:eastAsia="Cambria" w:hAnsiTheme="minorHAnsi" w:cstheme="minorHAnsi"/>
          <w:b/>
          <w:spacing w:val="-1"/>
          <w:sz w:val="22"/>
          <w:szCs w:val="22"/>
          <w:u w:color="000000"/>
        </w:rPr>
        <w:t>a</w:t>
      </w:r>
      <w:r w:rsidRPr="00695CB9">
        <w:rPr>
          <w:rFonts w:asciiTheme="minorHAnsi" w:eastAsia="Cambria" w:hAnsiTheme="minorHAnsi" w:cstheme="minorHAnsi"/>
          <w:b/>
          <w:sz w:val="22"/>
          <w:szCs w:val="22"/>
          <w:u w:color="000000"/>
        </w:rPr>
        <w:t>l</w:t>
      </w:r>
      <w:r w:rsidRPr="00695CB9">
        <w:rPr>
          <w:rFonts w:asciiTheme="minorHAnsi" w:eastAsia="Cambria" w:hAnsiTheme="minorHAnsi" w:cstheme="minorHAnsi"/>
          <w:b/>
          <w:spacing w:val="-12"/>
          <w:sz w:val="22"/>
          <w:szCs w:val="22"/>
          <w:u w:color="000000"/>
        </w:rPr>
        <w:t xml:space="preserve"> </w:t>
      </w:r>
      <w:r w:rsidRPr="00695CB9">
        <w:rPr>
          <w:rFonts w:asciiTheme="minorHAnsi" w:eastAsia="Cambria" w:hAnsiTheme="minorHAnsi" w:cstheme="minorHAnsi"/>
          <w:b/>
          <w:sz w:val="22"/>
          <w:szCs w:val="22"/>
          <w:u w:color="000000"/>
        </w:rPr>
        <w:t>E</w:t>
      </w:r>
      <w:r w:rsidRPr="00695CB9">
        <w:rPr>
          <w:rFonts w:asciiTheme="minorHAnsi" w:eastAsia="Cambria" w:hAnsiTheme="minorHAnsi" w:cstheme="minorHAnsi"/>
          <w:b/>
          <w:spacing w:val="1"/>
          <w:sz w:val="22"/>
          <w:szCs w:val="22"/>
          <w:u w:color="000000"/>
        </w:rPr>
        <w:t>xp</w:t>
      </w:r>
      <w:r w:rsidRPr="00695CB9">
        <w:rPr>
          <w:rFonts w:asciiTheme="minorHAnsi" w:eastAsia="Cambria" w:hAnsiTheme="minorHAnsi" w:cstheme="minorHAnsi"/>
          <w:b/>
          <w:sz w:val="22"/>
          <w:szCs w:val="22"/>
          <w:u w:color="000000"/>
        </w:rPr>
        <w:t>e</w:t>
      </w:r>
      <w:r w:rsidRPr="00695CB9">
        <w:rPr>
          <w:rFonts w:asciiTheme="minorHAnsi" w:eastAsia="Cambria" w:hAnsiTheme="minorHAnsi" w:cstheme="minorHAnsi"/>
          <w:b/>
          <w:spacing w:val="-1"/>
          <w:sz w:val="22"/>
          <w:szCs w:val="22"/>
          <w:u w:color="000000"/>
        </w:rPr>
        <w:t>r</w:t>
      </w:r>
      <w:r w:rsidRPr="00695CB9">
        <w:rPr>
          <w:rFonts w:asciiTheme="minorHAnsi" w:eastAsia="Cambria" w:hAnsiTheme="minorHAnsi" w:cstheme="minorHAnsi"/>
          <w:b/>
          <w:sz w:val="22"/>
          <w:szCs w:val="22"/>
          <w:u w:color="000000"/>
        </w:rPr>
        <w:t>i</w:t>
      </w:r>
      <w:r w:rsidRPr="00695CB9">
        <w:rPr>
          <w:rFonts w:asciiTheme="minorHAnsi" w:eastAsia="Cambria" w:hAnsiTheme="minorHAnsi" w:cstheme="minorHAnsi"/>
          <w:b/>
          <w:spacing w:val="2"/>
          <w:sz w:val="22"/>
          <w:szCs w:val="22"/>
          <w:u w:color="000000"/>
        </w:rPr>
        <w:t>e</w:t>
      </w:r>
      <w:r w:rsidRPr="00695CB9">
        <w:rPr>
          <w:rFonts w:asciiTheme="minorHAnsi" w:eastAsia="Cambria" w:hAnsiTheme="minorHAnsi" w:cstheme="minorHAnsi"/>
          <w:b/>
          <w:sz w:val="22"/>
          <w:szCs w:val="22"/>
          <w:u w:color="000000"/>
        </w:rPr>
        <w:t>nce</w:t>
      </w:r>
    </w:p>
    <w:p w14:paraId="6CB2B826" w14:textId="77777777" w:rsidR="00FA0D01" w:rsidRPr="00695CB9" w:rsidRDefault="00695CB9" w:rsidP="00695CB9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695CB9">
        <w:rPr>
          <w:rFonts w:asciiTheme="minorHAnsi" w:eastAsia="Cambria" w:hAnsiTheme="minorHAnsi" w:cstheme="minorHAnsi"/>
          <w:b/>
          <w:sz w:val="22"/>
          <w:szCs w:val="22"/>
        </w:rPr>
        <w:t>Pr</w:t>
      </w:r>
      <w:r w:rsidRPr="00695CB9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695CB9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b/>
          <w:sz w:val="22"/>
          <w:szCs w:val="22"/>
        </w:rPr>
        <w:t>ga</w:t>
      </w:r>
      <w:r w:rsidRPr="00695CB9">
        <w:rPr>
          <w:rFonts w:asciiTheme="minorHAnsi" w:eastAsia="Cambria" w:hAnsiTheme="minorHAnsi" w:cstheme="minorHAnsi"/>
          <w:b/>
          <w:spacing w:val="-8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695CB9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b/>
          <w:spacing w:val="3"/>
          <w:sz w:val="22"/>
          <w:szCs w:val="22"/>
        </w:rPr>
        <w:t>p</w:t>
      </w:r>
      <w:r w:rsidRPr="00695CB9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b/>
          <w:spacing w:val="1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b/>
          <w:spacing w:val="-1"/>
          <w:sz w:val="22"/>
          <w:szCs w:val="22"/>
        </w:rPr>
        <w:t>at</w:t>
      </w:r>
      <w:r w:rsidRPr="00695CB9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695CB9">
        <w:rPr>
          <w:rFonts w:asciiTheme="minorHAnsi" w:eastAsia="Cambria" w:hAnsiTheme="minorHAnsi" w:cstheme="minorHAnsi"/>
          <w:b/>
          <w:spacing w:val="-10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b/>
          <w:sz w:val="22"/>
          <w:szCs w:val="22"/>
        </w:rPr>
        <w:t>In</w:t>
      </w:r>
      <w:r w:rsidRPr="00695CB9">
        <w:rPr>
          <w:rFonts w:asciiTheme="minorHAnsi" w:eastAsia="Cambria" w:hAnsiTheme="minorHAnsi" w:cstheme="minorHAnsi"/>
          <w:b/>
          <w:spacing w:val="1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b/>
          <w:spacing w:val="3"/>
          <w:sz w:val="22"/>
          <w:szCs w:val="22"/>
        </w:rPr>
        <w:t>p</w:t>
      </w:r>
      <w:r w:rsidRPr="00695CB9">
        <w:rPr>
          <w:rFonts w:asciiTheme="minorHAnsi" w:eastAsia="Cambria" w:hAnsiTheme="minorHAnsi" w:cstheme="minorHAnsi"/>
          <w:b/>
          <w:sz w:val="22"/>
          <w:szCs w:val="22"/>
        </w:rPr>
        <w:t>olis,</w:t>
      </w:r>
      <w:r w:rsidRPr="00695CB9">
        <w:rPr>
          <w:rFonts w:asciiTheme="minorHAnsi" w:eastAsia="Cambria" w:hAnsiTheme="minorHAnsi" w:cstheme="minorHAnsi"/>
          <w:b/>
          <w:spacing w:val="-11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b/>
          <w:sz w:val="22"/>
          <w:szCs w:val="22"/>
        </w:rPr>
        <w:t>IN</w:t>
      </w:r>
    </w:p>
    <w:p w14:paraId="1F4F7AF3" w14:textId="77777777" w:rsidR="00FA0D01" w:rsidRPr="00695CB9" w:rsidRDefault="00695CB9" w:rsidP="00695CB9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b</w:t>
      </w:r>
      <w:r w:rsidRPr="00695CB9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95CB9">
        <w:rPr>
          <w:rFonts w:asciiTheme="minorHAnsi" w:eastAsia="Cambria" w:hAnsiTheme="minorHAnsi" w:cstheme="minorHAnsi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(</w:t>
      </w:r>
      <w:r w:rsidRPr="00695CB9">
        <w:rPr>
          <w:rFonts w:asciiTheme="minorHAnsi" w:eastAsia="Cambria" w:hAnsiTheme="minorHAnsi" w:cstheme="minorHAnsi"/>
          <w:sz w:val="22"/>
          <w:szCs w:val="22"/>
        </w:rPr>
        <w:t>2008</w:t>
      </w:r>
      <w:r w:rsidRPr="00695CB9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-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P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695CB9">
        <w:rPr>
          <w:rFonts w:asciiTheme="minorHAnsi" w:eastAsia="Cambria" w:hAnsiTheme="minorHAnsi" w:cstheme="minorHAnsi"/>
          <w:sz w:val="22"/>
          <w:szCs w:val="22"/>
        </w:rPr>
        <w:t>t)</w:t>
      </w:r>
    </w:p>
    <w:p w14:paraId="472C7A8B" w14:textId="77777777" w:rsidR="00FA0D01" w:rsidRPr="00695CB9" w:rsidRDefault="00695CB9" w:rsidP="00695CB9">
      <w:pPr>
        <w:tabs>
          <w:tab w:val="left" w:pos="820"/>
        </w:tabs>
        <w:spacing w:before="17"/>
        <w:ind w:left="820" w:right="161" w:hanging="360"/>
        <w:rPr>
          <w:rFonts w:asciiTheme="minorHAnsi" w:eastAsia="Cambria" w:hAnsiTheme="minorHAnsi" w:cstheme="minorHAnsi"/>
          <w:sz w:val="22"/>
          <w:szCs w:val="22"/>
        </w:rPr>
      </w:pPr>
      <w:r w:rsidRPr="00695CB9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95CB9">
        <w:rPr>
          <w:rFonts w:asciiTheme="minorHAnsi" w:eastAsia="Segoe MDL2 Assets" w:hAnsiTheme="minorHAnsi" w:cstheme="minorHAnsi"/>
          <w:sz w:val="22"/>
          <w:szCs w:val="22"/>
        </w:rPr>
        <w:tab/>
      </w:r>
      <w:r w:rsidRPr="00695CB9">
        <w:rPr>
          <w:rFonts w:asciiTheme="minorHAnsi" w:eastAsia="Cambria" w:hAnsiTheme="minorHAnsi" w:cstheme="minorHAnsi"/>
          <w:sz w:val="22"/>
          <w:szCs w:val="22"/>
        </w:rPr>
        <w:t>H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95CB9">
        <w:rPr>
          <w:rFonts w:asciiTheme="minorHAnsi" w:eastAsia="Cambria" w:hAnsiTheme="minorHAnsi" w:cstheme="minorHAnsi"/>
          <w:sz w:val="22"/>
          <w:szCs w:val="22"/>
        </w:rPr>
        <w:t>p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695CB9">
        <w:rPr>
          <w:rFonts w:asciiTheme="minorHAnsi" w:eastAsia="Cambria" w:hAnsiTheme="minorHAnsi" w:cstheme="minorHAnsi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-la</w:t>
      </w:r>
      <w:r w:rsidRPr="00695CB9">
        <w:rPr>
          <w:rFonts w:asciiTheme="minorHAnsi" w:eastAsia="Cambria" w:hAnsiTheme="minorHAnsi" w:cstheme="minorHAnsi"/>
          <w:sz w:val="22"/>
          <w:szCs w:val="22"/>
        </w:rPr>
        <w:t>unchi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g</w:t>
      </w:r>
      <w:r w:rsidRPr="00695CB9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g</w:t>
      </w:r>
      <w:r w:rsidRPr="00695CB9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of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95CB9">
        <w:rPr>
          <w:rFonts w:asciiTheme="minorHAnsi" w:eastAsia="Cambria" w:hAnsiTheme="minorHAnsi" w:cstheme="minorHAnsi"/>
          <w:sz w:val="22"/>
          <w:szCs w:val="22"/>
        </w:rPr>
        <w:t>om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695CB9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y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'</w:t>
      </w:r>
      <w:r w:rsidRPr="00695CB9">
        <w:rPr>
          <w:rFonts w:asciiTheme="minorHAnsi" w:eastAsia="Cambria" w:hAnsiTheme="minorHAnsi" w:cstheme="minorHAnsi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b</w:t>
      </w:r>
      <w:r w:rsidRPr="00695CB9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z w:val="22"/>
          <w:szCs w:val="22"/>
        </w:rPr>
        <w:t>ite</w:t>
      </w:r>
      <w:r w:rsidRPr="00695CB9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th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z w:val="22"/>
          <w:szCs w:val="22"/>
        </w:rPr>
        <w:t>u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ase</w:t>
      </w:r>
      <w:r w:rsidRPr="00695CB9">
        <w:rPr>
          <w:rFonts w:asciiTheme="minorHAnsi" w:eastAsia="Cambria" w:hAnsiTheme="minorHAnsi" w:cstheme="minorHAnsi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95CB9">
        <w:rPr>
          <w:rFonts w:asciiTheme="minorHAnsi" w:eastAsia="Cambria" w:hAnsiTheme="minorHAnsi" w:cstheme="minorHAnsi"/>
          <w:spacing w:val="8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sal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95CB9">
        <w:rPr>
          <w:rFonts w:asciiTheme="minorHAnsi" w:eastAsia="Cambria" w:hAnsiTheme="minorHAnsi" w:cstheme="minorHAnsi"/>
          <w:sz w:val="22"/>
          <w:szCs w:val="22"/>
        </w:rPr>
        <w:t xml:space="preserve">y </w:t>
      </w:r>
      <w:r w:rsidRPr="00695CB9">
        <w:rPr>
          <w:rFonts w:asciiTheme="minorHAnsi" w:eastAsia="Cambria" w:hAnsiTheme="minorHAnsi" w:cstheme="minorHAnsi"/>
          <w:sz w:val="22"/>
          <w:szCs w:val="22"/>
        </w:rPr>
        <w:t xml:space="preserve">15%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d im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z w:val="22"/>
          <w:szCs w:val="22"/>
        </w:rPr>
        <w:t>ov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z w:val="22"/>
          <w:szCs w:val="22"/>
        </w:rPr>
        <w:t>vig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1065FE2A" w14:textId="77777777" w:rsidR="00FA0D01" w:rsidRPr="00695CB9" w:rsidRDefault="00695CB9" w:rsidP="00695CB9">
      <w:pPr>
        <w:tabs>
          <w:tab w:val="left" w:pos="820"/>
        </w:tabs>
        <w:spacing w:before="13"/>
        <w:ind w:left="820" w:right="528" w:hanging="360"/>
        <w:rPr>
          <w:rFonts w:asciiTheme="minorHAnsi" w:eastAsia="Cambria" w:hAnsiTheme="minorHAnsi" w:cstheme="minorHAnsi"/>
          <w:sz w:val="22"/>
          <w:szCs w:val="22"/>
        </w:rPr>
      </w:pPr>
      <w:r w:rsidRPr="00695CB9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95CB9">
        <w:rPr>
          <w:rFonts w:asciiTheme="minorHAnsi" w:eastAsia="Segoe MDL2 Assets" w:hAnsiTheme="minorHAnsi" w:cstheme="minorHAnsi"/>
          <w:sz w:val="22"/>
          <w:szCs w:val="22"/>
        </w:rPr>
        <w:tab/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z w:val="22"/>
          <w:szCs w:val="22"/>
        </w:rPr>
        <w:t>po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95CB9">
        <w:rPr>
          <w:rFonts w:asciiTheme="minorHAnsi" w:eastAsia="Cambria" w:hAnsiTheme="minorHAnsi" w:cstheme="minorHAnsi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for</w:t>
      </w:r>
      <w:r w:rsidRPr="00695CB9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695CB9">
        <w:rPr>
          <w:rFonts w:asciiTheme="minorHAnsi" w:eastAsia="Cambria" w:hAnsiTheme="minorHAnsi" w:cstheme="minorHAnsi"/>
          <w:sz w:val="22"/>
          <w:szCs w:val="22"/>
        </w:rPr>
        <w:t>pl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z w:val="22"/>
          <w:szCs w:val="22"/>
        </w:rPr>
        <w:t>tion</w:t>
      </w:r>
      <w:r w:rsidRPr="00695CB9">
        <w:rPr>
          <w:rFonts w:asciiTheme="minorHAnsi" w:eastAsia="Cambria" w:hAnsiTheme="minorHAnsi" w:cstheme="minorHAnsi"/>
          <w:spacing w:val="-14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of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p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z w:val="22"/>
          <w:szCs w:val="22"/>
        </w:rPr>
        <w:t>g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z w:val="22"/>
          <w:szCs w:val="22"/>
        </w:rPr>
        <w:t>ms</w:t>
      </w:r>
      <w:r w:rsidRPr="00695CB9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an</w:t>
      </w:r>
      <w:r w:rsidRPr="00695CB9">
        <w:rPr>
          <w:rFonts w:asciiTheme="minorHAnsi" w:eastAsia="Cambria" w:hAnsiTheme="minorHAnsi" w:cstheme="minorHAnsi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95CB9">
        <w:rPr>
          <w:rFonts w:asciiTheme="minorHAnsi" w:eastAsia="Cambria" w:hAnsiTheme="minorHAnsi" w:cstheme="minorHAnsi"/>
          <w:sz w:val="22"/>
          <w:szCs w:val="22"/>
        </w:rPr>
        <w:t>ui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95CB9">
        <w:rPr>
          <w:rFonts w:asciiTheme="minorHAnsi" w:eastAsia="Cambria" w:hAnsiTheme="minorHAnsi" w:cstheme="minorHAnsi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as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th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695CB9">
        <w:rPr>
          <w:rFonts w:asciiTheme="minorHAnsi" w:eastAsia="Cambria" w:hAnsiTheme="minorHAnsi" w:cstheme="minorHAnsi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u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se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r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gist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695CB9">
        <w:rPr>
          <w:rFonts w:asciiTheme="minorHAnsi" w:eastAsia="Cambria" w:hAnsiTheme="minorHAnsi" w:cstheme="minorHAnsi"/>
          <w:sz w:val="22"/>
          <w:szCs w:val="22"/>
        </w:rPr>
        <w:t>ue</w:t>
      </w:r>
      <w:r w:rsidRPr="00695CB9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d p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ass</w:t>
      </w:r>
      <w:r w:rsidRPr="00695CB9">
        <w:rPr>
          <w:rFonts w:asciiTheme="minorHAnsi" w:eastAsia="Cambria" w:hAnsiTheme="minorHAnsi" w:cstheme="minorHAnsi"/>
          <w:sz w:val="22"/>
          <w:szCs w:val="22"/>
        </w:rPr>
        <w:t>w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or</w:t>
      </w:r>
      <w:r w:rsidRPr="00695CB9">
        <w:rPr>
          <w:rFonts w:asciiTheme="minorHAnsi" w:eastAsia="Cambria" w:hAnsiTheme="minorHAnsi" w:cstheme="minorHAnsi"/>
          <w:sz w:val="22"/>
          <w:szCs w:val="22"/>
        </w:rPr>
        <w:t>ds.</w:t>
      </w:r>
    </w:p>
    <w:p w14:paraId="33D458AA" w14:textId="77777777" w:rsidR="00FA0D01" w:rsidRPr="00695CB9" w:rsidRDefault="00695CB9" w:rsidP="00695CB9">
      <w:pPr>
        <w:tabs>
          <w:tab w:val="left" w:pos="820"/>
        </w:tabs>
        <w:spacing w:before="15"/>
        <w:ind w:left="820" w:right="627" w:hanging="360"/>
        <w:rPr>
          <w:rFonts w:asciiTheme="minorHAnsi" w:eastAsia="Cambria" w:hAnsiTheme="minorHAnsi" w:cstheme="minorHAnsi"/>
          <w:sz w:val="22"/>
          <w:szCs w:val="22"/>
        </w:rPr>
      </w:pPr>
      <w:r w:rsidRPr="00695CB9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95CB9">
        <w:rPr>
          <w:rFonts w:asciiTheme="minorHAnsi" w:eastAsia="Segoe MDL2 Assets" w:hAnsiTheme="minorHAnsi" w:cstheme="minorHAnsi"/>
          <w:sz w:val="22"/>
          <w:szCs w:val="22"/>
        </w:rPr>
        <w:tab/>
      </w:r>
      <w:r w:rsidRPr="00695CB9">
        <w:rPr>
          <w:rFonts w:asciiTheme="minorHAnsi" w:eastAsia="Cambria" w:hAnsiTheme="minorHAnsi" w:cstheme="minorHAnsi"/>
          <w:sz w:val="22"/>
          <w:szCs w:val="22"/>
        </w:rPr>
        <w:t>H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95CB9">
        <w:rPr>
          <w:rFonts w:asciiTheme="minorHAnsi" w:eastAsia="Cambria" w:hAnsiTheme="minorHAnsi" w:cstheme="minorHAnsi"/>
          <w:sz w:val="22"/>
          <w:szCs w:val="22"/>
        </w:rPr>
        <w:t>p</w:t>
      </w:r>
      <w:r w:rsidRPr="00695CB9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sz w:val="22"/>
          <w:szCs w:val="22"/>
        </w:rPr>
        <w:t>mpl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m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z w:val="22"/>
          <w:szCs w:val="22"/>
        </w:rPr>
        <w:t>ti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,</w:t>
      </w:r>
      <w:r w:rsidRPr="00695CB9">
        <w:rPr>
          <w:rFonts w:asciiTheme="minorHAnsi" w:eastAsia="Cambria" w:hAnsiTheme="minorHAnsi" w:cstheme="minorHAnsi"/>
          <w:spacing w:val="-15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crea</w:t>
      </w:r>
      <w:r w:rsidRPr="00695CB9">
        <w:rPr>
          <w:rFonts w:asciiTheme="minorHAnsi" w:eastAsia="Cambria" w:hAnsiTheme="minorHAnsi" w:cstheme="minorHAnsi"/>
          <w:sz w:val="22"/>
          <w:szCs w:val="22"/>
        </w:rPr>
        <w:t>tion</w:t>
      </w:r>
      <w:r w:rsidRPr="00695CB9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an</w:t>
      </w:r>
      <w:r w:rsidRPr="00695CB9">
        <w:rPr>
          <w:rFonts w:asciiTheme="minorHAnsi" w:eastAsia="Cambria" w:hAnsiTheme="minorHAnsi" w:cstheme="minorHAnsi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m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z w:val="22"/>
          <w:szCs w:val="22"/>
        </w:rPr>
        <w:t>f</w:t>
      </w:r>
      <w:r w:rsidRPr="00695CB9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695CB9">
        <w:rPr>
          <w:rFonts w:asciiTheme="minorHAnsi" w:eastAsia="Cambria" w:hAnsiTheme="minorHAnsi" w:cstheme="minorHAnsi"/>
          <w:sz w:val="22"/>
          <w:szCs w:val="22"/>
        </w:rPr>
        <w:t>u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95CB9">
        <w:rPr>
          <w:rFonts w:asciiTheme="minorHAnsi" w:eastAsia="Cambria" w:hAnsiTheme="minorHAnsi" w:cstheme="minorHAnsi"/>
          <w:sz w:val="22"/>
          <w:szCs w:val="22"/>
        </w:rPr>
        <w:t>ti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95CB9">
        <w:rPr>
          <w:rFonts w:asciiTheme="minorHAnsi" w:eastAsia="Cambria" w:hAnsiTheme="minorHAnsi" w:cstheme="minorHAnsi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z w:val="22"/>
          <w:szCs w:val="22"/>
        </w:rPr>
        <w:t>p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95CB9">
        <w:rPr>
          <w:rFonts w:asciiTheme="minorHAnsi" w:eastAsia="Cambria" w:hAnsiTheme="minorHAnsi" w:cstheme="minorHAnsi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695CB9">
        <w:rPr>
          <w:rFonts w:asciiTheme="minorHAnsi" w:eastAsia="Cambria" w:hAnsiTheme="minorHAnsi" w:cstheme="minorHAnsi"/>
          <w:sz w:val="22"/>
          <w:szCs w:val="22"/>
        </w:rPr>
        <w:t>ti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f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b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695CB9">
        <w:rPr>
          <w:rFonts w:asciiTheme="minorHAnsi" w:eastAsia="Cambria" w:hAnsiTheme="minorHAnsi" w:cstheme="minorHAnsi"/>
          <w:sz w:val="22"/>
          <w:szCs w:val="22"/>
        </w:rPr>
        <w:t>k</w:t>
      </w:r>
      <w:r w:rsidRPr="00695CB9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695CB9">
        <w:rPr>
          <w:rFonts w:asciiTheme="minorHAnsi" w:eastAsia="Cambria" w:hAnsiTheme="minorHAnsi" w:cstheme="minorHAnsi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1"/>
          <w:sz w:val="22"/>
          <w:szCs w:val="22"/>
        </w:rPr>
        <w:t>w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b</w:t>
      </w:r>
      <w:r w:rsidRPr="00695CB9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.</w:t>
      </w:r>
      <w:r w:rsidRPr="00695CB9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B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695CB9">
        <w:rPr>
          <w:rFonts w:asciiTheme="minorHAnsi" w:eastAsia="Cambria" w:hAnsiTheme="minorHAnsi" w:cstheme="minorHAnsi"/>
          <w:sz w:val="22"/>
          <w:szCs w:val="22"/>
        </w:rPr>
        <w:t>k</w:t>
      </w:r>
      <w:r w:rsidRPr="00695CB9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d i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cl</w:t>
      </w:r>
      <w:r w:rsidRPr="00695CB9">
        <w:rPr>
          <w:rFonts w:asciiTheme="minorHAnsi" w:eastAsia="Cambria" w:hAnsiTheme="minorHAnsi" w:cstheme="minorHAnsi"/>
          <w:sz w:val="22"/>
          <w:szCs w:val="22"/>
        </w:rPr>
        <w:t>ude</w:t>
      </w:r>
      <w:r w:rsidRPr="00695CB9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Flas</w:t>
      </w:r>
      <w:r w:rsidRPr="00695CB9">
        <w:rPr>
          <w:rFonts w:asciiTheme="minorHAnsi" w:eastAsia="Cambria" w:hAnsiTheme="minorHAnsi" w:cstheme="minorHAnsi"/>
          <w:sz w:val="22"/>
          <w:szCs w:val="22"/>
        </w:rPr>
        <w:t>h</w:t>
      </w:r>
      <w:r w:rsidRPr="00695CB9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l</w:t>
      </w:r>
      <w:r w:rsidRPr="00695CB9">
        <w:rPr>
          <w:rFonts w:asciiTheme="minorHAnsi" w:eastAsia="Cambria" w:hAnsiTheme="minorHAnsi" w:cstheme="minorHAnsi"/>
          <w:sz w:val="22"/>
          <w:szCs w:val="22"/>
        </w:rPr>
        <w:t>ide</w:t>
      </w:r>
      <w:r w:rsidRPr="00695CB9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z w:val="22"/>
          <w:szCs w:val="22"/>
        </w:rPr>
        <w:t>h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z w:val="22"/>
          <w:szCs w:val="22"/>
        </w:rPr>
        <w:t>ws,</w:t>
      </w:r>
      <w:r w:rsidRPr="00695CB9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ws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z w:val="22"/>
          <w:szCs w:val="22"/>
        </w:rPr>
        <w:t>,</w:t>
      </w:r>
      <w:r w:rsidRPr="00695CB9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an</w:t>
      </w:r>
      <w:r w:rsidRPr="00695CB9">
        <w:rPr>
          <w:rFonts w:asciiTheme="minorHAnsi" w:eastAsia="Cambria" w:hAnsiTheme="minorHAnsi" w:cstheme="minorHAnsi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745A4F91" w14:textId="77777777" w:rsidR="00FA0D01" w:rsidRPr="00695CB9" w:rsidRDefault="00695CB9" w:rsidP="00695CB9">
      <w:pPr>
        <w:spacing w:before="1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695CB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95CB9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b</w:t>
      </w:r>
      <w:r w:rsidRPr="00695CB9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sz w:val="22"/>
          <w:szCs w:val="22"/>
        </w:rPr>
        <w:t>te</w:t>
      </w:r>
      <w:r w:rsidRPr="00695CB9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upd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g</w:t>
      </w:r>
      <w:r w:rsidRPr="00695CB9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an</w:t>
      </w:r>
      <w:r w:rsidRPr="00695CB9">
        <w:rPr>
          <w:rFonts w:asciiTheme="minorHAnsi" w:eastAsia="Cambria" w:hAnsiTheme="minorHAnsi" w:cstheme="minorHAnsi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dit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g</w:t>
      </w:r>
      <w:r w:rsidRPr="00695CB9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u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g</w:t>
      </w:r>
      <w:r w:rsidRPr="00695CB9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v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z w:val="22"/>
          <w:szCs w:val="22"/>
        </w:rPr>
        <w:t>l</w:t>
      </w:r>
      <w:r w:rsidRPr="00695CB9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la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gu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z w:val="22"/>
          <w:szCs w:val="22"/>
        </w:rPr>
        <w:t>g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z w:val="22"/>
          <w:szCs w:val="22"/>
        </w:rPr>
        <w:t>u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95CB9">
        <w:rPr>
          <w:rFonts w:asciiTheme="minorHAnsi" w:eastAsia="Cambria" w:hAnsiTheme="minorHAnsi" w:cstheme="minorHAnsi"/>
          <w:sz w:val="22"/>
          <w:szCs w:val="22"/>
        </w:rPr>
        <w:t>h</w:t>
      </w:r>
      <w:r w:rsidRPr="00695CB9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ML</w:t>
      </w:r>
      <w:r w:rsidRPr="00695CB9">
        <w:rPr>
          <w:rFonts w:asciiTheme="minorHAnsi" w:eastAsia="Cambria" w:hAnsiTheme="minorHAnsi" w:cstheme="minorHAnsi"/>
          <w:sz w:val="22"/>
          <w:szCs w:val="22"/>
        </w:rPr>
        <w:t>,</w:t>
      </w:r>
      <w:r w:rsidRPr="00695CB9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HTM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95CB9">
        <w:rPr>
          <w:rFonts w:asciiTheme="minorHAnsi" w:eastAsia="Cambria" w:hAnsiTheme="minorHAnsi" w:cstheme="minorHAnsi"/>
          <w:sz w:val="22"/>
          <w:szCs w:val="22"/>
        </w:rPr>
        <w:t>,</w:t>
      </w:r>
      <w:r w:rsidRPr="00695CB9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C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z w:val="22"/>
          <w:szCs w:val="22"/>
        </w:rPr>
        <w:t>S.</w:t>
      </w:r>
    </w:p>
    <w:p w14:paraId="47AB5766" w14:textId="77777777" w:rsidR="00FA0D01" w:rsidRPr="00695CB9" w:rsidRDefault="00FA0D01" w:rsidP="00695CB9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1344C949" w14:textId="77777777" w:rsidR="00FA0D01" w:rsidRPr="00695CB9" w:rsidRDefault="00695CB9" w:rsidP="00695CB9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695CB9">
        <w:rPr>
          <w:rFonts w:asciiTheme="minorHAnsi" w:eastAsia="Cambria" w:hAnsiTheme="minorHAnsi" w:cstheme="minorHAnsi"/>
          <w:b/>
          <w:spacing w:val="1"/>
          <w:sz w:val="22"/>
          <w:szCs w:val="22"/>
        </w:rPr>
        <w:t>SG</w:t>
      </w:r>
      <w:r w:rsidRPr="00695CB9">
        <w:rPr>
          <w:rFonts w:asciiTheme="minorHAnsi" w:eastAsia="Cambria" w:hAnsiTheme="minorHAnsi" w:cstheme="minorHAnsi"/>
          <w:b/>
          <w:spacing w:val="-1"/>
          <w:sz w:val="22"/>
          <w:szCs w:val="22"/>
        </w:rPr>
        <w:t>at</w:t>
      </w:r>
      <w:r w:rsidRPr="00695CB9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b/>
          <w:sz w:val="22"/>
          <w:szCs w:val="22"/>
        </w:rPr>
        <w:t>me</w:t>
      </w:r>
      <w:r w:rsidRPr="00695CB9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695CB9">
        <w:rPr>
          <w:rFonts w:asciiTheme="minorHAnsi" w:eastAsia="Cambria" w:hAnsiTheme="minorHAnsi" w:cstheme="minorHAnsi"/>
          <w:b/>
          <w:spacing w:val="-14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b/>
          <w:spacing w:val="1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b/>
          <w:spacing w:val="3"/>
          <w:sz w:val="22"/>
          <w:szCs w:val="22"/>
        </w:rPr>
        <w:t>p</w:t>
      </w:r>
      <w:r w:rsidRPr="00695CB9">
        <w:rPr>
          <w:rFonts w:asciiTheme="minorHAnsi" w:eastAsia="Cambria" w:hAnsiTheme="minorHAnsi" w:cstheme="minorHAnsi"/>
          <w:b/>
          <w:sz w:val="22"/>
          <w:szCs w:val="22"/>
        </w:rPr>
        <w:t>olis,</w:t>
      </w:r>
      <w:r w:rsidRPr="00695CB9">
        <w:rPr>
          <w:rFonts w:asciiTheme="minorHAnsi" w:eastAsia="Cambria" w:hAnsiTheme="minorHAnsi" w:cstheme="minorHAnsi"/>
          <w:b/>
          <w:spacing w:val="-11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b/>
          <w:sz w:val="22"/>
          <w:szCs w:val="22"/>
        </w:rPr>
        <w:t>IN</w:t>
      </w:r>
    </w:p>
    <w:p w14:paraId="50EAB834" w14:textId="77777777" w:rsidR="00FA0D01" w:rsidRPr="00695CB9" w:rsidRDefault="00695CB9" w:rsidP="00695CB9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b</w:t>
      </w:r>
      <w:r w:rsidRPr="00695CB9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95CB9">
        <w:rPr>
          <w:rFonts w:asciiTheme="minorHAnsi" w:eastAsia="Cambria" w:hAnsiTheme="minorHAnsi" w:cstheme="minorHAnsi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/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H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95CB9">
        <w:rPr>
          <w:rFonts w:asciiTheme="minorHAnsi" w:eastAsia="Cambria" w:hAnsiTheme="minorHAnsi" w:cstheme="minorHAnsi"/>
          <w:sz w:val="22"/>
          <w:szCs w:val="22"/>
        </w:rPr>
        <w:t>p</w:t>
      </w:r>
      <w:r w:rsidRPr="00695CB9">
        <w:rPr>
          <w:rFonts w:asciiTheme="minorHAnsi" w:eastAsia="Cambria" w:hAnsiTheme="minorHAnsi" w:cstheme="minorHAnsi"/>
          <w:spacing w:val="-15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z w:val="22"/>
          <w:szCs w:val="22"/>
        </w:rPr>
        <w:t>k</w:t>
      </w:r>
      <w:r w:rsidRPr="00695CB9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95CB9">
        <w:rPr>
          <w:rFonts w:asciiTheme="minorHAnsi" w:eastAsia="Cambria" w:hAnsiTheme="minorHAnsi" w:cstheme="minorHAnsi"/>
          <w:sz w:val="22"/>
          <w:szCs w:val="22"/>
        </w:rPr>
        <w:t>hnici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(</w:t>
      </w:r>
      <w:r w:rsidRPr="00695CB9">
        <w:rPr>
          <w:rFonts w:asciiTheme="minorHAnsi" w:eastAsia="Cambria" w:hAnsiTheme="minorHAnsi" w:cstheme="minorHAnsi"/>
          <w:sz w:val="22"/>
          <w:szCs w:val="22"/>
        </w:rPr>
        <w:t>5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/</w:t>
      </w:r>
      <w:r w:rsidRPr="00695CB9">
        <w:rPr>
          <w:rFonts w:asciiTheme="minorHAnsi" w:eastAsia="Cambria" w:hAnsiTheme="minorHAnsi" w:cstheme="minorHAnsi"/>
          <w:sz w:val="22"/>
          <w:szCs w:val="22"/>
        </w:rPr>
        <w:t>200</w:t>
      </w:r>
      <w:r w:rsidRPr="00695CB9">
        <w:rPr>
          <w:rFonts w:asciiTheme="minorHAnsi" w:eastAsia="Cambria" w:hAnsiTheme="minorHAnsi" w:cstheme="minorHAnsi"/>
          <w:spacing w:val="5"/>
          <w:sz w:val="22"/>
          <w:szCs w:val="22"/>
        </w:rPr>
        <w:t>5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695CB9">
        <w:rPr>
          <w:rFonts w:asciiTheme="minorHAnsi" w:eastAsia="Cambria" w:hAnsiTheme="minorHAnsi" w:cstheme="minorHAnsi"/>
          <w:sz w:val="22"/>
          <w:szCs w:val="22"/>
        </w:rPr>
        <w:t>9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/</w:t>
      </w:r>
      <w:r w:rsidRPr="00695CB9">
        <w:rPr>
          <w:rFonts w:asciiTheme="minorHAnsi" w:eastAsia="Cambria" w:hAnsiTheme="minorHAnsi" w:cstheme="minorHAnsi"/>
          <w:sz w:val="22"/>
          <w:szCs w:val="22"/>
        </w:rPr>
        <w:t>2008)</w:t>
      </w:r>
    </w:p>
    <w:p w14:paraId="57A9960E" w14:textId="77777777" w:rsidR="00FA0D01" w:rsidRPr="00695CB9" w:rsidRDefault="00695CB9" w:rsidP="00695CB9">
      <w:pPr>
        <w:spacing w:before="2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695CB9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95CB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695CB9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Uti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95CB9">
        <w:rPr>
          <w:rFonts w:asciiTheme="minorHAnsi" w:eastAsia="Cambria" w:hAnsiTheme="minorHAnsi" w:cstheme="minorHAnsi"/>
          <w:sz w:val="22"/>
          <w:szCs w:val="22"/>
        </w:rPr>
        <w:t>iz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z w:val="22"/>
          <w:szCs w:val="22"/>
        </w:rPr>
        <w:t>v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z w:val="22"/>
          <w:szCs w:val="22"/>
        </w:rPr>
        <w:t>Scri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z w:val="22"/>
          <w:szCs w:val="22"/>
        </w:rPr>
        <w:t>,</w:t>
      </w:r>
      <w:r w:rsidRPr="00695CB9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H</w:t>
      </w:r>
      <w:r w:rsidRPr="00695CB9">
        <w:rPr>
          <w:rFonts w:asciiTheme="minorHAnsi" w:eastAsia="Cambria" w:hAnsiTheme="minorHAnsi" w:cstheme="minorHAnsi"/>
          <w:sz w:val="22"/>
          <w:szCs w:val="22"/>
        </w:rPr>
        <w:t>TM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95CB9">
        <w:rPr>
          <w:rFonts w:asciiTheme="minorHAnsi" w:eastAsia="Cambria" w:hAnsiTheme="minorHAnsi" w:cstheme="minorHAnsi"/>
          <w:sz w:val="22"/>
          <w:szCs w:val="22"/>
        </w:rPr>
        <w:t>,</w:t>
      </w:r>
      <w:r w:rsidRPr="00695CB9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Flas</w:t>
      </w:r>
      <w:r w:rsidRPr="00695CB9">
        <w:rPr>
          <w:rFonts w:asciiTheme="minorHAnsi" w:eastAsia="Cambria" w:hAnsiTheme="minorHAnsi" w:cstheme="minorHAnsi"/>
          <w:sz w:val="22"/>
          <w:szCs w:val="22"/>
        </w:rPr>
        <w:t>h</w:t>
      </w:r>
      <w:r w:rsidRPr="00695CB9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CSS</w:t>
      </w:r>
      <w:r w:rsidRPr="00695CB9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to</w:t>
      </w:r>
      <w:r w:rsidRPr="00695CB9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95CB9">
        <w:rPr>
          <w:rFonts w:asciiTheme="minorHAnsi" w:eastAsia="Cambria" w:hAnsiTheme="minorHAnsi" w:cstheme="minorHAnsi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695CB9">
        <w:rPr>
          <w:rFonts w:asciiTheme="minorHAnsi" w:eastAsia="Cambria" w:hAnsiTheme="minorHAnsi" w:cstheme="minorHAnsi"/>
          <w:sz w:val="22"/>
          <w:szCs w:val="22"/>
        </w:rPr>
        <w:t>p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y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'</w:t>
      </w:r>
      <w:r w:rsidRPr="00695CB9">
        <w:rPr>
          <w:rFonts w:asciiTheme="minorHAnsi" w:eastAsia="Cambria" w:hAnsiTheme="minorHAnsi" w:cstheme="minorHAnsi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b</w:t>
      </w:r>
      <w:r w:rsidRPr="00695CB9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z w:val="22"/>
          <w:szCs w:val="22"/>
        </w:rPr>
        <w:t>it</w:t>
      </w:r>
      <w:r w:rsidRPr="00695CB9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1FEE77E5" w14:textId="77777777" w:rsidR="00FA0D01" w:rsidRPr="00695CB9" w:rsidRDefault="00695CB9" w:rsidP="00695CB9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695CB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95CB9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P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z w:val="22"/>
          <w:szCs w:val="22"/>
        </w:rPr>
        <w:t>im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ar</w:t>
      </w:r>
      <w:r w:rsidRPr="00695CB9">
        <w:rPr>
          <w:rFonts w:asciiTheme="minorHAnsi" w:eastAsia="Cambria" w:hAnsiTheme="minorHAnsi" w:cstheme="minorHAnsi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95CB9">
        <w:rPr>
          <w:rFonts w:asciiTheme="minorHAnsi" w:eastAsia="Cambria" w:hAnsiTheme="minorHAnsi" w:cstheme="minorHAnsi"/>
          <w:sz w:val="22"/>
          <w:szCs w:val="22"/>
        </w:rPr>
        <w:t>y</w:t>
      </w:r>
      <w:r w:rsidRPr="00695CB9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z w:val="22"/>
          <w:szCs w:val="22"/>
        </w:rPr>
        <w:t>ui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to</w:t>
      </w:r>
      <w:r w:rsidRPr="00695CB9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95CB9">
        <w:rPr>
          <w:rFonts w:asciiTheme="minorHAnsi" w:eastAsia="Cambria" w:hAnsiTheme="minorHAnsi" w:cstheme="minorHAnsi"/>
          <w:sz w:val="22"/>
          <w:szCs w:val="22"/>
        </w:rPr>
        <w:t>p,</w:t>
      </w:r>
      <w:r w:rsidRPr="00695CB9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h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95CB9">
        <w:rPr>
          <w:rFonts w:asciiTheme="minorHAnsi" w:eastAsia="Cambria" w:hAnsiTheme="minorHAnsi" w:cstheme="minorHAnsi"/>
          <w:sz w:val="22"/>
          <w:szCs w:val="22"/>
        </w:rPr>
        <w:t>p</w:t>
      </w:r>
      <w:r w:rsidRPr="00695CB9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sk</w:t>
      </w:r>
      <w:r w:rsidRPr="00695CB9">
        <w:rPr>
          <w:rFonts w:asciiTheme="minorHAnsi" w:eastAsia="Cambria" w:hAnsiTheme="minorHAnsi" w:cstheme="minorHAnsi"/>
          <w:sz w:val="22"/>
          <w:szCs w:val="22"/>
        </w:rPr>
        <w:t>.</w:t>
      </w:r>
      <w:r w:rsidRPr="00695CB9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Ass</w:t>
      </w:r>
      <w:r w:rsidRPr="00695CB9">
        <w:rPr>
          <w:rFonts w:asciiTheme="minorHAnsi" w:eastAsia="Cambria" w:hAnsiTheme="minorHAnsi" w:cstheme="minorHAnsi"/>
          <w:sz w:val="22"/>
          <w:szCs w:val="22"/>
        </w:rPr>
        <w:t>ur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695CB9">
        <w:rPr>
          <w:rFonts w:asciiTheme="minorHAnsi" w:eastAsia="Cambria" w:hAnsiTheme="minorHAnsi" w:cstheme="minorHAnsi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ar</w:t>
      </w:r>
      <w:r w:rsidRPr="00695CB9">
        <w:rPr>
          <w:rFonts w:asciiTheme="minorHAnsi" w:eastAsia="Cambria" w:hAnsiTheme="minorHAnsi" w:cstheme="minorHAnsi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h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z w:val="22"/>
          <w:szCs w:val="22"/>
        </w:rPr>
        <w:t>wa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all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z w:val="22"/>
          <w:szCs w:val="22"/>
        </w:rPr>
        <w:t>p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p</w:t>
      </w:r>
      <w:r w:rsidRPr="00695CB9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z w:val="22"/>
          <w:szCs w:val="22"/>
        </w:rPr>
        <w:t>k</w:t>
      </w:r>
      <w:r w:rsidRPr="00695CB9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f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695CB9">
        <w:rPr>
          <w:rFonts w:asciiTheme="minorHAnsi" w:eastAsia="Cambria" w:hAnsiTheme="minorHAnsi" w:cstheme="minorHAnsi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95CB9">
        <w:rPr>
          <w:rFonts w:asciiTheme="minorHAnsi" w:eastAsia="Cambria" w:hAnsiTheme="minorHAnsi" w:cstheme="minorHAnsi"/>
          <w:sz w:val="22"/>
          <w:szCs w:val="22"/>
        </w:rPr>
        <w:t>y.</w:t>
      </w:r>
    </w:p>
    <w:p w14:paraId="1A7A59BF" w14:textId="77777777" w:rsidR="00FA0D01" w:rsidRPr="00695CB9" w:rsidRDefault="00695CB9" w:rsidP="00695CB9">
      <w:pPr>
        <w:tabs>
          <w:tab w:val="left" w:pos="820"/>
        </w:tabs>
        <w:spacing w:before="17"/>
        <w:ind w:left="820" w:right="289" w:hanging="360"/>
        <w:rPr>
          <w:rFonts w:asciiTheme="minorHAnsi" w:eastAsia="Cambria" w:hAnsiTheme="minorHAnsi" w:cstheme="minorHAnsi"/>
          <w:sz w:val="22"/>
          <w:szCs w:val="22"/>
        </w:rPr>
      </w:pPr>
      <w:r w:rsidRPr="00695CB9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95CB9">
        <w:rPr>
          <w:rFonts w:asciiTheme="minorHAnsi" w:eastAsia="Segoe MDL2 Assets" w:hAnsiTheme="minorHAnsi" w:cstheme="minorHAnsi"/>
          <w:sz w:val="22"/>
          <w:szCs w:val="22"/>
        </w:rPr>
        <w:tab/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Acc</w:t>
      </w:r>
      <w:r w:rsidRPr="00695CB9">
        <w:rPr>
          <w:rFonts w:asciiTheme="minorHAnsi" w:eastAsia="Cambria" w:hAnsiTheme="minorHAnsi" w:cstheme="minorHAnsi"/>
          <w:sz w:val="22"/>
          <w:szCs w:val="22"/>
        </w:rPr>
        <w:t>oun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95CB9">
        <w:rPr>
          <w:rFonts w:asciiTheme="minorHAnsi" w:eastAsia="Cambria" w:hAnsiTheme="minorHAnsi" w:cstheme="minorHAnsi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for</w:t>
      </w:r>
      <w:r w:rsidRPr="00695CB9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95CB9">
        <w:rPr>
          <w:rFonts w:asciiTheme="minorHAnsi" w:eastAsia="Cambria" w:hAnsiTheme="minorHAnsi" w:cstheme="minorHAnsi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g-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695CB9">
        <w:rPr>
          <w:rFonts w:asciiTheme="minorHAnsi" w:eastAsia="Cambria" w:hAnsiTheme="minorHAnsi" w:cstheme="minorHAnsi"/>
          <w:sz w:val="22"/>
          <w:szCs w:val="22"/>
        </w:rPr>
        <w:t>m</w:t>
      </w:r>
      <w:r w:rsidRPr="00695CB9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y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695CB9">
        <w:rPr>
          <w:rFonts w:asciiTheme="minorHAnsi" w:eastAsia="Cambria" w:hAnsiTheme="minorHAnsi" w:cstheme="minorHAnsi"/>
          <w:sz w:val="22"/>
          <w:szCs w:val="22"/>
        </w:rPr>
        <w:t>to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695CB9">
        <w:rPr>
          <w:rFonts w:asciiTheme="minorHAnsi" w:eastAsia="Cambria" w:hAnsiTheme="minorHAnsi" w:cstheme="minorHAnsi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z w:val="22"/>
          <w:szCs w:val="22"/>
        </w:rPr>
        <w:t>y</w:t>
      </w:r>
      <w:r w:rsidRPr="00695CB9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m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695CB9">
        <w:rPr>
          <w:rFonts w:asciiTheme="minorHAnsi" w:eastAsia="Cambria" w:hAnsiTheme="minorHAnsi" w:cstheme="minorHAnsi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95CB9">
        <w:rPr>
          <w:rFonts w:asciiTheme="minorHAnsi" w:eastAsia="Cambria" w:hAnsiTheme="minorHAnsi" w:cstheme="minorHAnsi"/>
          <w:sz w:val="22"/>
          <w:szCs w:val="22"/>
        </w:rPr>
        <w:t>hnic</w:t>
      </w:r>
      <w:r w:rsidRPr="00695CB9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z w:val="22"/>
          <w:szCs w:val="22"/>
        </w:rPr>
        <w:t>l</w:t>
      </w:r>
      <w:r w:rsidRPr="00695CB9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z w:val="22"/>
          <w:szCs w:val="22"/>
        </w:rPr>
        <w:t>upp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z w:val="22"/>
          <w:szCs w:val="22"/>
        </w:rPr>
        <w:t>f</w:t>
      </w:r>
      <w:r w:rsidRPr="00695CB9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cl</w:t>
      </w:r>
      <w:r w:rsidRPr="00695CB9">
        <w:rPr>
          <w:rFonts w:asciiTheme="minorHAnsi" w:eastAsia="Cambria" w:hAnsiTheme="minorHAnsi" w:cstheme="minorHAnsi"/>
          <w:sz w:val="22"/>
          <w:szCs w:val="22"/>
        </w:rPr>
        <w:t>udi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g</w:t>
      </w:r>
      <w:r w:rsidRPr="00695CB9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z w:val="22"/>
          <w:szCs w:val="22"/>
        </w:rPr>
        <w:t>ug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z w:val="22"/>
          <w:szCs w:val="22"/>
        </w:rPr>
        <w:t>ti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95CB9">
        <w:rPr>
          <w:rFonts w:asciiTheme="minorHAnsi" w:eastAsia="Cambria" w:hAnsiTheme="minorHAnsi" w:cstheme="minorHAnsi"/>
          <w:sz w:val="22"/>
          <w:szCs w:val="22"/>
        </w:rPr>
        <w:t>uti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695CB9">
        <w:rPr>
          <w:rFonts w:asciiTheme="minorHAnsi" w:eastAsia="Cambria" w:hAnsiTheme="minorHAnsi" w:cstheme="minorHAnsi"/>
          <w:sz w:val="22"/>
          <w:szCs w:val="22"/>
        </w:rPr>
        <w:t>y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z</w:t>
      </w:r>
      <w:r w:rsidRPr="00695CB9">
        <w:rPr>
          <w:rFonts w:asciiTheme="minorHAnsi" w:eastAsia="Cambria" w:hAnsiTheme="minorHAnsi" w:cstheme="minorHAnsi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g</w:t>
      </w:r>
      <w:r w:rsidRPr="00695CB9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eq</w:t>
      </w:r>
      <w:r w:rsidRPr="00695CB9">
        <w:rPr>
          <w:rFonts w:asciiTheme="minorHAnsi" w:eastAsia="Cambria" w:hAnsiTheme="minorHAnsi" w:cstheme="minorHAnsi"/>
          <w:sz w:val="22"/>
          <w:szCs w:val="22"/>
        </w:rPr>
        <w:t>u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m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ts</w:t>
      </w:r>
      <w:r w:rsidRPr="00695CB9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to</w:t>
      </w:r>
      <w:r w:rsidRPr="00695CB9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u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se</w:t>
      </w:r>
      <w:r w:rsidRPr="00695CB9">
        <w:rPr>
          <w:rFonts w:asciiTheme="minorHAnsi" w:eastAsia="Cambria" w:hAnsiTheme="minorHAnsi" w:cstheme="minorHAnsi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ds.</w:t>
      </w:r>
    </w:p>
    <w:p w14:paraId="62D1A7C9" w14:textId="77777777" w:rsidR="00FA0D01" w:rsidRPr="00695CB9" w:rsidRDefault="00695CB9" w:rsidP="00695CB9">
      <w:pPr>
        <w:spacing w:before="1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695CB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95CB9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z w:val="22"/>
          <w:szCs w:val="22"/>
        </w:rPr>
        <w:t>u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695CB9">
        <w:rPr>
          <w:rFonts w:asciiTheme="minorHAnsi" w:eastAsia="Cambria" w:hAnsiTheme="minorHAnsi" w:cstheme="minorHAnsi"/>
          <w:sz w:val="22"/>
          <w:szCs w:val="22"/>
        </w:rPr>
        <w:t>po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695CB9">
        <w:rPr>
          <w:rFonts w:asciiTheme="minorHAnsi" w:eastAsia="Cambria" w:hAnsiTheme="minorHAnsi" w:cstheme="minorHAnsi"/>
          <w:sz w:val="22"/>
          <w:szCs w:val="22"/>
        </w:rPr>
        <w:t>or</w:t>
      </w:r>
      <w:r w:rsidRPr="00695CB9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1</w:t>
      </w:r>
      <w:r w:rsidRPr="00695CB9">
        <w:rPr>
          <w:rFonts w:asciiTheme="minorHAnsi" w:eastAsia="Cambria" w:hAnsiTheme="minorHAnsi" w:cstheme="minorHAnsi"/>
          <w:sz w:val="22"/>
          <w:szCs w:val="22"/>
        </w:rPr>
        <w:t>0</w:t>
      </w:r>
      <w:r w:rsidRPr="00695CB9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us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z w:val="22"/>
          <w:szCs w:val="22"/>
        </w:rPr>
        <w:t>.</w:t>
      </w:r>
      <w:r w:rsidRPr="00695CB9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H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w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sz w:val="22"/>
          <w:szCs w:val="22"/>
        </w:rPr>
        <w:t>th</w:t>
      </w:r>
      <w:r w:rsidRPr="00695CB9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mi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z w:val="22"/>
          <w:szCs w:val="22"/>
        </w:rPr>
        <w:t>ti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z w:val="22"/>
          <w:szCs w:val="22"/>
        </w:rPr>
        <w:t>m</w:t>
      </w:r>
      <w:r w:rsidRPr="00695CB9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PC</w:t>
      </w:r>
      <w:r w:rsidRPr="00695CB9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695CB9">
        <w:rPr>
          <w:rFonts w:asciiTheme="minorHAnsi" w:eastAsia="Cambria" w:hAnsiTheme="minorHAnsi" w:cstheme="minorHAnsi"/>
          <w:sz w:val="22"/>
          <w:szCs w:val="22"/>
        </w:rPr>
        <w:t>c</w:t>
      </w:r>
      <w:r w:rsidRPr="00695CB9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v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m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t.</w:t>
      </w:r>
    </w:p>
    <w:p w14:paraId="201EBB17" w14:textId="77777777" w:rsidR="00FA0D01" w:rsidRPr="00695CB9" w:rsidRDefault="00FA0D01" w:rsidP="00695CB9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55FC1880" w14:textId="77777777" w:rsidR="00FA0D01" w:rsidRPr="00695CB9" w:rsidRDefault="00695CB9" w:rsidP="00695CB9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695CB9">
        <w:rPr>
          <w:rFonts w:asciiTheme="minorHAnsi" w:eastAsia="Cambria" w:hAnsiTheme="minorHAnsi" w:cstheme="minorHAnsi"/>
          <w:b/>
          <w:spacing w:val="1"/>
          <w:sz w:val="22"/>
          <w:szCs w:val="22"/>
          <w:u w:color="000000"/>
        </w:rPr>
        <w:t>V</w:t>
      </w:r>
      <w:r w:rsidRPr="00695CB9">
        <w:rPr>
          <w:rFonts w:asciiTheme="minorHAnsi" w:eastAsia="Cambria" w:hAnsiTheme="minorHAnsi" w:cstheme="minorHAnsi"/>
          <w:b/>
          <w:sz w:val="22"/>
          <w:szCs w:val="22"/>
          <w:u w:color="000000"/>
        </w:rPr>
        <w:t>ol</w:t>
      </w:r>
      <w:r w:rsidRPr="00695CB9">
        <w:rPr>
          <w:rFonts w:asciiTheme="minorHAnsi" w:eastAsia="Cambria" w:hAnsiTheme="minorHAnsi" w:cstheme="minorHAnsi"/>
          <w:b/>
          <w:spacing w:val="1"/>
          <w:sz w:val="22"/>
          <w:szCs w:val="22"/>
          <w:u w:color="000000"/>
        </w:rPr>
        <w:t>u</w:t>
      </w:r>
      <w:r w:rsidRPr="00695CB9">
        <w:rPr>
          <w:rFonts w:asciiTheme="minorHAnsi" w:eastAsia="Cambria" w:hAnsiTheme="minorHAnsi" w:cstheme="minorHAnsi"/>
          <w:b/>
          <w:sz w:val="22"/>
          <w:szCs w:val="22"/>
          <w:u w:color="000000"/>
        </w:rPr>
        <w:t>n</w:t>
      </w:r>
      <w:r w:rsidRPr="00695CB9">
        <w:rPr>
          <w:rFonts w:asciiTheme="minorHAnsi" w:eastAsia="Cambria" w:hAnsiTheme="minorHAnsi" w:cstheme="minorHAnsi"/>
          <w:b/>
          <w:spacing w:val="-1"/>
          <w:sz w:val="22"/>
          <w:szCs w:val="22"/>
          <w:u w:color="000000"/>
        </w:rPr>
        <w:t>t</w:t>
      </w:r>
      <w:r w:rsidRPr="00695CB9">
        <w:rPr>
          <w:rFonts w:asciiTheme="minorHAnsi" w:eastAsia="Cambria" w:hAnsiTheme="minorHAnsi" w:cstheme="minorHAnsi"/>
          <w:b/>
          <w:sz w:val="22"/>
          <w:szCs w:val="22"/>
          <w:u w:color="000000"/>
        </w:rPr>
        <w:t>ee</w:t>
      </w:r>
      <w:r w:rsidRPr="00695CB9">
        <w:rPr>
          <w:rFonts w:asciiTheme="minorHAnsi" w:eastAsia="Cambria" w:hAnsiTheme="minorHAnsi" w:cstheme="minorHAnsi"/>
          <w:b/>
          <w:spacing w:val="1"/>
          <w:sz w:val="22"/>
          <w:szCs w:val="22"/>
          <w:u w:color="000000"/>
        </w:rPr>
        <w:t>r</w:t>
      </w:r>
      <w:r w:rsidRPr="00695CB9">
        <w:rPr>
          <w:rFonts w:asciiTheme="minorHAnsi" w:eastAsia="Cambria" w:hAnsiTheme="minorHAnsi" w:cstheme="minorHAnsi"/>
          <w:b/>
          <w:sz w:val="22"/>
          <w:szCs w:val="22"/>
          <w:u w:color="000000"/>
        </w:rPr>
        <w:t>/</w:t>
      </w:r>
      <w:r w:rsidRPr="00695CB9">
        <w:rPr>
          <w:rFonts w:asciiTheme="minorHAnsi" w:eastAsia="Cambria" w:hAnsiTheme="minorHAnsi" w:cstheme="minorHAnsi"/>
          <w:b/>
          <w:spacing w:val="-1"/>
          <w:sz w:val="22"/>
          <w:szCs w:val="22"/>
          <w:u w:color="000000"/>
        </w:rPr>
        <w:t>a</w:t>
      </w:r>
      <w:r w:rsidRPr="00695CB9">
        <w:rPr>
          <w:rFonts w:asciiTheme="minorHAnsi" w:eastAsia="Cambria" w:hAnsiTheme="minorHAnsi" w:cstheme="minorHAnsi"/>
          <w:b/>
          <w:spacing w:val="2"/>
          <w:sz w:val="22"/>
          <w:szCs w:val="22"/>
          <w:u w:color="000000"/>
        </w:rPr>
        <w:t>c</w:t>
      </w:r>
      <w:r w:rsidRPr="00695CB9">
        <w:rPr>
          <w:rFonts w:asciiTheme="minorHAnsi" w:eastAsia="Cambria" w:hAnsiTheme="minorHAnsi" w:cstheme="minorHAnsi"/>
          <w:b/>
          <w:spacing w:val="-1"/>
          <w:sz w:val="22"/>
          <w:szCs w:val="22"/>
          <w:u w:color="000000"/>
        </w:rPr>
        <w:t>t</w:t>
      </w:r>
      <w:r w:rsidRPr="00695CB9">
        <w:rPr>
          <w:rFonts w:asciiTheme="minorHAnsi" w:eastAsia="Cambria" w:hAnsiTheme="minorHAnsi" w:cstheme="minorHAnsi"/>
          <w:b/>
          <w:sz w:val="22"/>
          <w:szCs w:val="22"/>
          <w:u w:color="000000"/>
        </w:rPr>
        <w:t>iv</w:t>
      </w:r>
      <w:r w:rsidRPr="00695CB9">
        <w:rPr>
          <w:rFonts w:asciiTheme="minorHAnsi" w:eastAsia="Cambria" w:hAnsiTheme="minorHAnsi" w:cstheme="minorHAnsi"/>
          <w:b/>
          <w:spacing w:val="2"/>
          <w:sz w:val="22"/>
          <w:szCs w:val="22"/>
          <w:u w:color="000000"/>
        </w:rPr>
        <w:t>i</w:t>
      </w:r>
      <w:r w:rsidRPr="00695CB9">
        <w:rPr>
          <w:rFonts w:asciiTheme="minorHAnsi" w:eastAsia="Cambria" w:hAnsiTheme="minorHAnsi" w:cstheme="minorHAnsi"/>
          <w:b/>
          <w:spacing w:val="-1"/>
          <w:sz w:val="22"/>
          <w:szCs w:val="22"/>
          <w:u w:color="000000"/>
        </w:rPr>
        <w:t>t</w:t>
      </w:r>
      <w:r w:rsidRPr="00695CB9">
        <w:rPr>
          <w:rFonts w:asciiTheme="minorHAnsi" w:eastAsia="Cambria" w:hAnsiTheme="minorHAnsi" w:cstheme="minorHAnsi"/>
          <w:b/>
          <w:sz w:val="22"/>
          <w:szCs w:val="22"/>
          <w:u w:color="000000"/>
        </w:rPr>
        <w:t>ies</w:t>
      </w:r>
    </w:p>
    <w:p w14:paraId="4344DAB7" w14:textId="77777777" w:rsidR="00FA0D01" w:rsidRPr="00695CB9" w:rsidRDefault="00695CB9" w:rsidP="00695CB9">
      <w:pPr>
        <w:spacing w:before="1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695CB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95CB9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Tutor</w:t>
      </w:r>
      <w:r w:rsidRPr="00695CB9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95CB9">
        <w:rPr>
          <w:rFonts w:asciiTheme="minorHAnsi" w:eastAsia="Cambria" w:hAnsiTheme="minorHAnsi" w:cstheme="minorHAnsi"/>
          <w:sz w:val="22"/>
          <w:szCs w:val="22"/>
        </w:rPr>
        <w:t>om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695CB9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695CB9">
        <w:rPr>
          <w:rFonts w:asciiTheme="minorHAnsi" w:eastAsia="Cambria" w:hAnsiTheme="minorHAnsi" w:cstheme="minorHAnsi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z w:val="22"/>
          <w:szCs w:val="22"/>
        </w:rPr>
        <w:t>tu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z w:val="22"/>
          <w:szCs w:val="22"/>
        </w:rPr>
        <w:t>ts</w:t>
      </w:r>
    </w:p>
    <w:p w14:paraId="43876DC1" w14:textId="77777777" w:rsidR="00FA0D01" w:rsidRPr="00695CB9" w:rsidRDefault="00695CB9" w:rsidP="00695CB9">
      <w:pPr>
        <w:spacing w:before="2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695CB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95CB9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Ass</w:t>
      </w:r>
      <w:r w:rsidRPr="00695CB9">
        <w:rPr>
          <w:rFonts w:asciiTheme="minorHAnsi" w:eastAsia="Cambria" w:hAnsiTheme="minorHAnsi" w:cstheme="minorHAnsi"/>
          <w:sz w:val="22"/>
          <w:szCs w:val="22"/>
        </w:rPr>
        <w:t>ist</w:t>
      </w:r>
      <w:r w:rsidRPr="00695CB9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695CB9">
        <w:rPr>
          <w:rFonts w:asciiTheme="minorHAnsi" w:eastAsia="Cambria" w:hAnsiTheme="minorHAnsi" w:cstheme="minorHAnsi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sc</w:t>
      </w:r>
      <w:r w:rsidRPr="00695CB9">
        <w:rPr>
          <w:rFonts w:asciiTheme="minorHAnsi" w:eastAsia="Cambria" w:hAnsiTheme="minorHAnsi" w:cstheme="minorHAnsi"/>
          <w:sz w:val="22"/>
          <w:szCs w:val="22"/>
        </w:rPr>
        <w:t>hool</w:t>
      </w:r>
      <w:r w:rsidRPr="00695CB9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95CB9">
        <w:rPr>
          <w:rFonts w:asciiTheme="minorHAnsi" w:eastAsia="Cambria" w:hAnsiTheme="minorHAnsi" w:cstheme="minorHAnsi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z w:val="22"/>
          <w:szCs w:val="22"/>
        </w:rPr>
        <w:t>po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sz w:val="22"/>
          <w:szCs w:val="22"/>
        </w:rPr>
        <w:t>on</w:t>
      </w:r>
      <w:r w:rsidRPr="00695CB9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695CB9">
        <w:rPr>
          <w:rFonts w:asciiTheme="minorHAnsi" w:eastAsia="Cambria" w:hAnsiTheme="minorHAnsi" w:cstheme="minorHAnsi"/>
          <w:sz w:val="22"/>
          <w:szCs w:val="22"/>
        </w:rPr>
        <w:t>ith</w:t>
      </w:r>
      <w:r w:rsidRPr="00695CB9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c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z w:val="22"/>
          <w:szCs w:val="22"/>
        </w:rPr>
        <w:t>mpu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upd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3D8A65B2" w14:textId="77777777" w:rsidR="00FA0D01" w:rsidRPr="00695CB9" w:rsidRDefault="00FA0D01" w:rsidP="00695CB9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016C3CAD" w14:textId="77777777" w:rsidR="00FA0D01" w:rsidRPr="00695CB9" w:rsidRDefault="00695CB9" w:rsidP="00695CB9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f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z w:val="22"/>
          <w:szCs w:val="22"/>
        </w:rPr>
        <w:t>up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re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695CB9">
        <w:rPr>
          <w:rFonts w:asciiTheme="minorHAnsi" w:eastAsia="Cambria" w:hAnsiTheme="minorHAnsi" w:cstheme="minorHAnsi"/>
          <w:sz w:val="22"/>
          <w:szCs w:val="22"/>
        </w:rPr>
        <w:t>u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95CB9">
        <w:rPr>
          <w:rFonts w:asciiTheme="minorHAnsi" w:eastAsia="Cambria" w:hAnsiTheme="minorHAnsi" w:cstheme="minorHAnsi"/>
          <w:sz w:val="22"/>
          <w:szCs w:val="22"/>
        </w:rPr>
        <w:t>t</w:t>
      </w:r>
      <w:r w:rsidRPr="00695CB9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(</w:t>
      </w:r>
      <w:r w:rsidRPr="00695CB9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z w:val="22"/>
          <w:szCs w:val="22"/>
        </w:rPr>
        <w:t>pt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95CB9">
        <w:rPr>
          <w:rFonts w:asciiTheme="minorHAnsi" w:eastAsia="Cambria" w:hAnsiTheme="minorHAnsi" w:cstheme="minorHAnsi"/>
          <w:sz w:val="22"/>
          <w:szCs w:val="22"/>
        </w:rPr>
        <w:t>o</w:t>
      </w:r>
      <w:r w:rsidRPr="00695CB9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95CB9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695CB9">
        <w:rPr>
          <w:rFonts w:asciiTheme="minorHAnsi" w:eastAsia="Cambria" w:hAnsiTheme="minorHAnsi" w:cstheme="minorHAnsi"/>
          <w:sz w:val="22"/>
          <w:szCs w:val="22"/>
        </w:rPr>
        <w:t>)</w:t>
      </w:r>
    </w:p>
    <w:sectPr w:rsidR="00FA0D01" w:rsidRPr="00695CB9">
      <w:type w:val="continuous"/>
      <w:pgSz w:w="12240" w:h="15840"/>
      <w:pgMar w:top="660" w:right="66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23813"/>
    <w:multiLevelType w:val="multilevel"/>
    <w:tmpl w:val="E06642D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D01"/>
    <w:rsid w:val="00695CB9"/>
    <w:rsid w:val="00FA0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FE89D"/>
  <w15:docId w15:val="{93C6B078-5DD7-41BD-AB0C-D77EA8DF0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372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2021-06-28T13:11:00Z</dcterms:created>
  <dcterms:modified xsi:type="dcterms:W3CDTF">2021-06-28T13:28:00Z</dcterms:modified>
</cp:coreProperties>
</file>